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C65144" w14:textId="77777777" w:rsidR="001C5A94" w:rsidRDefault="001C5A94" w:rsidP="001C5A94">
      <w:pPr>
        <w:jc w:val="center"/>
        <w:rPr>
          <w:sz w:val="28"/>
          <w:szCs w:val="28"/>
        </w:rPr>
      </w:pPr>
      <w:r w:rsidRPr="00B36F25">
        <w:rPr>
          <w:b/>
          <w:bCs/>
          <w:sz w:val="28"/>
          <w:szCs w:val="28"/>
        </w:rPr>
        <w:t>Департамент образования и науки города Москвы</w:t>
      </w:r>
    </w:p>
    <w:p w14:paraId="46285154" w14:textId="77777777" w:rsidR="001C5A94" w:rsidRDefault="001C5A94" w:rsidP="001C5A94">
      <w:pPr>
        <w:jc w:val="center"/>
        <w:rPr>
          <w:sz w:val="28"/>
          <w:szCs w:val="28"/>
        </w:rPr>
      </w:pPr>
      <w:r w:rsidRPr="00B36F25">
        <w:rPr>
          <w:b/>
          <w:bCs/>
          <w:sz w:val="28"/>
          <w:szCs w:val="28"/>
        </w:rPr>
        <w:t>Государственное автономное образовательное учреждение высшего образования города Москвы</w:t>
      </w:r>
    </w:p>
    <w:p w14:paraId="13C4E321" w14:textId="77777777" w:rsidR="001C5A94" w:rsidRDefault="001C5A94" w:rsidP="001C5A94">
      <w:pPr>
        <w:jc w:val="center"/>
        <w:rPr>
          <w:sz w:val="28"/>
          <w:szCs w:val="28"/>
        </w:rPr>
      </w:pPr>
      <w:r w:rsidRPr="00B36F25">
        <w:rPr>
          <w:b/>
          <w:bCs/>
          <w:sz w:val="28"/>
          <w:szCs w:val="28"/>
        </w:rPr>
        <w:t>«Московский городской педагогический университет»</w:t>
      </w:r>
    </w:p>
    <w:p w14:paraId="034A13C7" w14:textId="77777777" w:rsidR="001C5A94" w:rsidRPr="00B36F25" w:rsidRDefault="001C5A94" w:rsidP="001C5A94">
      <w:pPr>
        <w:jc w:val="center"/>
        <w:rPr>
          <w:sz w:val="28"/>
          <w:szCs w:val="28"/>
        </w:rPr>
      </w:pPr>
      <w:r w:rsidRPr="00B36F25">
        <w:rPr>
          <w:b/>
          <w:bCs/>
          <w:sz w:val="28"/>
          <w:szCs w:val="28"/>
        </w:rPr>
        <w:t>Дирекция образовательных программ</w:t>
      </w:r>
    </w:p>
    <w:p w14:paraId="0344D388" w14:textId="77777777" w:rsidR="00102ACE" w:rsidRPr="001C5A94" w:rsidRDefault="00102ACE" w:rsidP="00951693">
      <w:pPr>
        <w:keepNext/>
        <w:jc w:val="center"/>
        <w:rPr>
          <w:sz w:val="28"/>
          <w:szCs w:val="28"/>
        </w:rPr>
      </w:pPr>
    </w:p>
    <w:p w14:paraId="0273C7A6" w14:textId="77777777" w:rsidR="00102ACE" w:rsidRPr="001C5A94" w:rsidRDefault="00102ACE" w:rsidP="00951693">
      <w:pPr>
        <w:keepNext/>
        <w:jc w:val="center"/>
        <w:rPr>
          <w:sz w:val="28"/>
          <w:szCs w:val="28"/>
        </w:rPr>
      </w:pPr>
    </w:p>
    <w:p w14:paraId="2EBEEA79" w14:textId="77777777" w:rsidR="00102ACE" w:rsidRPr="001C5A94" w:rsidRDefault="00102ACE" w:rsidP="00951693">
      <w:pPr>
        <w:keepNext/>
        <w:rPr>
          <w:sz w:val="28"/>
          <w:szCs w:val="28"/>
        </w:rPr>
      </w:pPr>
    </w:p>
    <w:p w14:paraId="6D35F326" w14:textId="77777777" w:rsidR="00102ACE" w:rsidRPr="001C5A94" w:rsidRDefault="00102ACE" w:rsidP="00951693">
      <w:pPr>
        <w:keepNext/>
        <w:jc w:val="center"/>
        <w:rPr>
          <w:b/>
          <w:sz w:val="28"/>
          <w:szCs w:val="28"/>
        </w:rPr>
      </w:pPr>
    </w:p>
    <w:p w14:paraId="49BDF124" w14:textId="77777777" w:rsidR="00102ACE" w:rsidRPr="001C5A94" w:rsidRDefault="00102ACE" w:rsidP="00951693">
      <w:pPr>
        <w:keepNext/>
        <w:jc w:val="center"/>
      </w:pPr>
    </w:p>
    <w:p w14:paraId="2E7F2AB6" w14:textId="3606CEBA" w:rsidR="001C5A94" w:rsidRPr="00DA4A92" w:rsidRDefault="001C5A94" w:rsidP="001C5A94">
      <w:pPr>
        <w:spacing w:after="200" w:line="276" w:lineRule="auto"/>
        <w:jc w:val="center"/>
        <w:rPr>
          <w:rFonts w:eastAsiaTheme="minorEastAsia"/>
          <w:b/>
          <w:bCs/>
          <w:sz w:val="28"/>
          <w:szCs w:val="28"/>
          <w:lang w:bidi="en-US"/>
        </w:rPr>
      </w:pPr>
      <w:r w:rsidRPr="00DA4A92">
        <w:rPr>
          <w:rFonts w:eastAsiaTheme="minorEastAsia"/>
          <w:b/>
          <w:bCs/>
          <w:sz w:val="28"/>
          <w:szCs w:val="28"/>
          <w:lang w:bidi="en-US"/>
        </w:rPr>
        <w:t>РАБОЧАЯ ПРОГРАММА ДИСЦИПЛИНЫ И ФОНД ОЦЕНОЧНЫХ СРЕДСТВ</w:t>
      </w:r>
      <w:r>
        <w:rPr>
          <w:rFonts w:eastAsiaTheme="minorEastAsia"/>
          <w:b/>
          <w:bCs/>
          <w:sz w:val="28"/>
          <w:szCs w:val="28"/>
          <w:lang w:bidi="en-US"/>
        </w:rPr>
        <w:t xml:space="preserve"> </w:t>
      </w:r>
    </w:p>
    <w:p w14:paraId="14701AED" w14:textId="77777777" w:rsidR="00102ACE" w:rsidRDefault="00102ACE" w:rsidP="00951693">
      <w:pPr>
        <w:keepNext/>
        <w:jc w:val="center"/>
        <w:rPr>
          <w:sz w:val="28"/>
          <w:szCs w:val="28"/>
        </w:rPr>
      </w:pPr>
      <w:r w:rsidRPr="00504820">
        <w:rPr>
          <w:sz w:val="28"/>
          <w:szCs w:val="28"/>
        </w:rPr>
        <w:t>Производственная практика</w:t>
      </w:r>
    </w:p>
    <w:p w14:paraId="290A9277" w14:textId="29759E32" w:rsidR="001C5A94" w:rsidRDefault="001C5A94" w:rsidP="00951693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>(научно-исследовательская работа)</w:t>
      </w:r>
    </w:p>
    <w:p w14:paraId="3B074378" w14:textId="77777777" w:rsidR="001C5A94" w:rsidRDefault="001C5A94" w:rsidP="00951693">
      <w:pPr>
        <w:keepNext/>
        <w:jc w:val="center"/>
        <w:rPr>
          <w:sz w:val="28"/>
          <w:szCs w:val="28"/>
        </w:rPr>
      </w:pPr>
    </w:p>
    <w:p w14:paraId="3839911B" w14:textId="77777777" w:rsidR="001C5A94" w:rsidRPr="00504820" w:rsidRDefault="001C5A94" w:rsidP="00951693">
      <w:pPr>
        <w:keepNext/>
        <w:jc w:val="center"/>
        <w:rPr>
          <w:sz w:val="28"/>
          <w:szCs w:val="28"/>
        </w:rPr>
      </w:pPr>
    </w:p>
    <w:p w14:paraId="41AE9BF3" w14:textId="77777777" w:rsidR="00026BAA" w:rsidRDefault="00026BAA" w:rsidP="001C5A94">
      <w:pPr>
        <w:jc w:val="center"/>
        <w:rPr>
          <w:sz w:val="28"/>
          <w:szCs w:val="28"/>
        </w:rPr>
      </w:pPr>
    </w:p>
    <w:p w14:paraId="6A4566B3" w14:textId="77777777" w:rsidR="00026BAA" w:rsidRDefault="00026BAA" w:rsidP="001C5A94">
      <w:pPr>
        <w:jc w:val="center"/>
        <w:rPr>
          <w:sz w:val="28"/>
          <w:szCs w:val="28"/>
        </w:rPr>
      </w:pPr>
    </w:p>
    <w:p w14:paraId="261DE377" w14:textId="77777777" w:rsidR="00026BAA" w:rsidRDefault="00026BAA" w:rsidP="001C5A94">
      <w:pPr>
        <w:jc w:val="center"/>
        <w:rPr>
          <w:sz w:val="28"/>
          <w:szCs w:val="28"/>
        </w:rPr>
      </w:pPr>
    </w:p>
    <w:p w14:paraId="0B8C71DD" w14:textId="0381D03A" w:rsidR="001C5A94" w:rsidRPr="00E008FC" w:rsidRDefault="001C5A94" w:rsidP="001C5A94">
      <w:pPr>
        <w:jc w:val="center"/>
        <w:rPr>
          <w:sz w:val="28"/>
          <w:szCs w:val="28"/>
        </w:rPr>
      </w:pPr>
      <w:r w:rsidRPr="00E008FC">
        <w:rPr>
          <w:sz w:val="28"/>
          <w:szCs w:val="28"/>
        </w:rPr>
        <w:t>Направление подготовки</w:t>
      </w:r>
    </w:p>
    <w:p w14:paraId="25F8DF10" w14:textId="77777777" w:rsidR="001C5A94" w:rsidRPr="004B02BE" w:rsidRDefault="001C5A94" w:rsidP="001C5A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44.04.01 </w:t>
      </w:r>
      <w:r w:rsidRPr="004B02BE">
        <w:rPr>
          <w:b/>
          <w:sz w:val="28"/>
          <w:szCs w:val="28"/>
        </w:rPr>
        <w:t>Педагогическое образование</w:t>
      </w:r>
    </w:p>
    <w:p w14:paraId="57922FFE" w14:textId="77777777" w:rsidR="001C5A94" w:rsidRPr="004B02BE" w:rsidRDefault="001C5A94" w:rsidP="001C5A94">
      <w:pPr>
        <w:jc w:val="center"/>
        <w:rPr>
          <w:b/>
          <w:sz w:val="28"/>
          <w:szCs w:val="28"/>
        </w:rPr>
      </w:pPr>
    </w:p>
    <w:p w14:paraId="74F6E87F" w14:textId="77777777" w:rsidR="001A1992" w:rsidRDefault="001A1992" w:rsidP="001A1992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(профиль) образовательной программы</w:t>
      </w:r>
    </w:p>
    <w:p w14:paraId="4DFC2E38" w14:textId="77777777" w:rsidR="001C5A94" w:rsidRPr="00BB1240" w:rsidRDefault="001C5A94" w:rsidP="001C5A94">
      <w:pPr>
        <w:jc w:val="center"/>
        <w:rPr>
          <w:b/>
          <w:sz w:val="28"/>
          <w:szCs w:val="28"/>
        </w:rPr>
      </w:pPr>
      <w:r w:rsidRPr="00BB1240">
        <w:rPr>
          <w:b/>
          <w:sz w:val="28"/>
          <w:szCs w:val="28"/>
        </w:rPr>
        <w:t>Педагогический дизайн общего и дополнительного образования</w:t>
      </w:r>
    </w:p>
    <w:p w14:paraId="5E85FE5F" w14:textId="77777777" w:rsidR="001C5A94" w:rsidRPr="00BB1240" w:rsidRDefault="001C5A94" w:rsidP="001C5A94">
      <w:pPr>
        <w:jc w:val="center"/>
        <w:rPr>
          <w:sz w:val="28"/>
          <w:szCs w:val="28"/>
        </w:rPr>
      </w:pPr>
    </w:p>
    <w:p w14:paraId="5AA29BB9" w14:textId="77777777" w:rsidR="00026BAA" w:rsidRDefault="00026BAA" w:rsidP="00951693">
      <w:pPr>
        <w:keepNext/>
        <w:jc w:val="center"/>
        <w:rPr>
          <w:sz w:val="28"/>
          <w:szCs w:val="28"/>
        </w:rPr>
      </w:pPr>
    </w:p>
    <w:p w14:paraId="5C6D78DD" w14:textId="77777777" w:rsidR="00026BAA" w:rsidRDefault="00026BAA" w:rsidP="00951693">
      <w:pPr>
        <w:keepNext/>
        <w:jc w:val="center"/>
        <w:rPr>
          <w:sz w:val="28"/>
          <w:szCs w:val="28"/>
        </w:rPr>
      </w:pPr>
    </w:p>
    <w:p w14:paraId="39B286B4" w14:textId="77777777" w:rsidR="00026BAA" w:rsidRDefault="00026BAA" w:rsidP="00951693">
      <w:pPr>
        <w:keepNext/>
        <w:jc w:val="center"/>
        <w:rPr>
          <w:sz w:val="28"/>
          <w:szCs w:val="28"/>
        </w:rPr>
      </w:pPr>
    </w:p>
    <w:p w14:paraId="7329E66F" w14:textId="77777777" w:rsidR="00026BAA" w:rsidRDefault="00026BAA" w:rsidP="00951693">
      <w:pPr>
        <w:keepNext/>
        <w:jc w:val="center"/>
        <w:rPr>
          <w:sz w:val="28"/>
          <w:szCs w:val="28"/>
        </w:rPr>
      </w:pPr>
    </w:p>
    <w:p w14:paraId="4EBE8723" w14:textId="77777777" w:rsidR="00026BAA" w:rsidRDefault="00026BAA" w:rsidP="00951693">
      <w:pPr>
        <w:keepNext/>
        <w:jc w:val="center"/>
        <w:rPr>
          <w:sz w:val="28"/>
          <w:szCs w:val="28"/>
        </w:rPr>
      </w:pPr>
    </w:p>
    <w:p w14:paraId="552BFFE8" w14:textId="77777777" w:rsidR="00026BAA" w:rsidRDefault="00026BAA" w:rsidP="00951693">
      <w:pPr>
        <w:keepNext/>
        <w:jc w:val="center"/>
        <w:rPr>
          <w:sz w:val="28"/>
          <w:szCs w:val="28"/>
        </w:rPr>
      </w:pPr>
    </w:p>
    <w:p w14:paraId="288ED4B6" w14:textId="77777777" w:rsidR="00026BAA" w:rsidRDefault="00026BAA" w:rsidP="00951693">
      <w:pPr>
        <w:keepNext/>
        <w:jc w:val="center"/>
        <w:rPr>
          <w:sz w:val="28"/>
          <w:szCs w:val="28"/>
        </w:rPr>
      </w:pPr>
    </w:p>
    <w:p w14:paraId="61EAD7FD" w14:textId="77777777" w:rsidR="00026BAA" w:rsidRDefault="00026BAA" w:rsidP="00951693">
      <w:pPr>
        <w:keepNext/>
        <w:jc w:val="center"/>
        <w:rPr>
          <w:sz w:val="28"/>
          <w:szCs w:val="28"/>
        </w:rPr>
      </w:pPr>
    </w:p>
    <w:p w14:paraId="31B87144" w14:textId="77777777" w:rsidR="00026BAA" w:rsidRDefault="00026BAA" w:rsidP="00951693">
      <w:pPr>
        <w:keepNext/>
        <w:jc w:val="center"/>
        <w:rPr>
          <w:sz w:val="28"/>
          <w:szCs w:val="28"/>
        </w:rPr>
      </w:pPr>
    </w:p>
    <w:p w14:paraId="61990869" w14:textId="77777777" w:rsidR="00026BAA" w:rsidRDefault="00026BAA" w:rsidP="00951693">
      <w:pPr>
        <w:keepNext/>
        <w:jc w:val="center"/>
        <w:rPr>
          <w:sz w:val="28"/>
          <w:szCs w:val="28"/>
        </w:rPr>
      </w:pPr>
    </w:p>
    <w:p w14:paraId="46C7BDF6" w14:textId="77777777" w:rsidR="00026BAA" w:rsidRDefault="00026BAA" w:rsidP="00951693">
      <w:pPr>
        <w:keepNext/>
        <w:jc w:val="center"/>
        <w:rPr>
          <w:sz w:val="28"/>
          <w:szCs w:val="28"/>
        </w:rPr>
      </w:pPr>
    </w:p>
    <w:p w14:paraId="685D31ED" w14:textId="77777777" w:rsidR="00026BAA" w:rsidRDefault="00026BAA" w:rsidP="00951693">
      <w:pPr>
        <w:keepNext/>
        <w:jc w:val="center"/>
        <w:rPr>
          <w:sz w:val="28"/>
          <w:szCs w:val="28"/>
        </w:rPr>
      </w:pPr>
    </w:p>
    <w:p w14:paraId="797E2D1C" w14:textId="77777777" w:rsidR="00026BAA" w:rsidRDefault="00026BAA" w:rsidP="00951693">
      <w:pPr>
        <w:keepNext/>
        <w:jc w:val="center"/>
        <w:rPr>
          <w:sz w:val="28"/>
          <w:szCs w:val="28"/>
        </w:rPr>
      </w:pPr>
    </w:p>
    <w:p w14:paraId="1DAEA100" w14:textId="77777777" w:rsidR="00026BAA" w:rsidRDefault="00026BAA" w:rsidP="00951693">
      <w:pPr>
        <w:keepNext/>
        <w:jc w:val="center"/>
        <w:rPr>
          <w:sz w:val="28"/>
          <w:szCs w:val="28"/>
        </w:rPr>
      </w:pPr>
    </w:p>
    <w:p w14:paraId="6A75718F" w14:textId="78959629" w:rsidR="00102ACE" w:rsidRPr="001C5A94" w:rsidRDefault="00102ACE" w:rsidP="00951693">
      <w:pPr>
        <w:keepNext/>
        <w:jc w:val="center"/>
        <w:rPr>
          <w:sz w:val="28"/>
          <w:szCs w:val="28"/>
        </w:rPr>
      </w:pPr>
      <w:r w:rsidRPr="00504820">
        <w:rPr>
          <w:sz w:val="28"/>
          <w:szCs w:val="28"/>
        </w:rPr>
        <w:t>Москва</w:t>
      </w:r>
    </w:p>
    <w:p w14:paraId="36926679" w14:textId="6583A64F" w:rsidR="00A44257" w:rsidRPr="001C5A94" w:rsidRDefault="00B37983" w:rsidP="004A2ACE">
      <w:pPr>
        <w:keepNext/>
        <w:jc w:val="center"/>
        <w:rPr>
          <w:sz w:val="28"/>
          <w:szCs w:val="28"/>
        </w:rPr>
      </w:pPr>
      <w:r w:rsidRPr="001C5A94">
        <w:rPr>
          <w:sz w:val="28"/>
          <w:szCs w:val="28"/>
        </w:rPr>
        <w:t>20</w:t>
      </w:r>
      <w:r w:rsidR="001C5A94">
        <w:rPr>
          <w:sz w:val="28"/>
          <w:szCs w:val="28"/>
        </w:rPr>
        <w:t>25</w:t>
      </w:r>
    </w:p>
    <w:p w14:paraId="2971FC89" w14:textId="77777777" w:rsidR="00B67D4E" w:rsidRPr="001C5A94" w:rsidRDefault="00B67D4E" w:rsidP="00A44257">
      <w:pPr>
        <w:spacing w:after="120"/>
      </w:pPr>
    </w:p>
    <w:p w14:paraId="14F1DFAD" w14:textId="06900968" w:rsidR="00B502ED" w:rsidRPr="001C5A94" w:rsidRDefault="00A25DCA" w:rsidP="001C5A94">
      <w:pPr>
        <w:pageBreakBefore/>
        <w:spacing w:after="120"/>
        <w:jc w:val="both"/>
      </w:pPr>
      <w:r w:rsidRPr="001C5A94">
        <w:rPr>
          <w:b/>
          <w:bCs/>
        </w:rPr>
        <w:lastRenderedPageBreak/>
        <w:t>1</w:t>
      </w:r>
      <w:r w:rsidR="00B502ED" w:rsidRPr="001C5A94">
        <w:rPr>
          <w:b/>
          <w:bCs/>
        </w:rPr>
        <w:t>. Цели практики</w:t>
      </w:r>
      <w:r w:rsidR="00102ACE" w:rsidRPr="001C5A94">
        <w:rPr>
          <w:b/>
          <w:bCs/>
        </w:rPr>
        <w:t>:</w:t>
      </w:r>
      <w:r w:rsidR="00B502ED" w:rsidRPr="001C5A94">
        <w:t xml:space="preserve"> </w:t>
      </w:r>
      <w:r w:rsidR="00102ACE" w:rsidRPr="001C5A94">
        <w:t xml:space="preserve">систематизация, углубление и закрепление теоретических знаний, полученных в процессе обучения, формирование у студентов-магистрантов способностей к критическому мышлению, умений ставить исследовательские задачи, планировать и осуществлять научное исследование, выбирать методы и логику научного исследования, навыков ведения самостоятельной научной работы и исследования. </w:t>
      </w:r>
    </w:p>
    <w:p w14:paraId="5CA7435F" w14:textId="77777777" w:rsidR="001C5A94" w:rsidRPr="001C5A94" w:rsidRDefault="00A25DCA" w:rsidP="001C5A94">
      <w:pPr>
        <w:spacing w:after="120"/>
        <w:jc w:val="both"/>
        <w:rPr>
          <w:b/>
          <w:bCs/>
        </w:rPr>
      </w:pPr>
      <w:r w:rsidRPr="001C5A94">
        <w:rPr>
          <w:b/>
          <w:bCs/>
        </w:rPr>
        <w:t>2</w:t>
      </w:r>
      <w:r w:rsidR="00B502ED" w:rsidRPr="001C5A94">
        <w:rPr>
          <w:b/>
          <w:bCs/>
        </w:rPr>
        <w:t>. Задачи</w:t>
      </w:r>
      <w:r w:rsidR="00393D9E" w:rsidRPr="001C5A94">
        <w:rPr>
          <w:b/>
          <w:bCs/>
        </w:rPr>
        <w:t xml:space="preserve"> </w:t>
      </w:r>
      <w:r w:rsidR="00B502ED" w:rsidRPr="001C5A94">
        <w:rPr>
          <w:b/>
          <w:bCs/>
        </w:rPr>
        <w:t>практики</w:t>
      </w:r>
      <w:r w:rsidR="00102ACE" w:rsidRPr="001C5A94">
        <w:rPr>
          <w:b/>
          <w:bCs/>
        </w:rPr>
        <w:t xml:space="preserve">: </w:t>
      </w:r>
    </w:p>
    <w:p w14:paraId="7038EC37" w14:textId="77777777" w:rsidR="001C5A94" w:rsidRDefault="00102ACE" w:rsidP="001C5A94">
      <w:pPr>
        <w:spacing w:after="120"/>
        <w:jc w:val="both"/>
      </w:pPr>
      <w:r w:rsidRPr="001C5A94">
        <w:t>1) овладение навыками анализа литературы и электронных источников, подготовка на основе теоретического анализа научной статьи (доклада);</w:t>
      </w:r>
    </w:p>
    <w:p w14:paraId="5F6FD21E" w14:textId="77777777" w:rsidR="001C5A94" w:rsidRDefault="00102ACE" w:rsidP="001C5A94">
      <w:pPr>
        <w:spacing w:after="120"/>
        <w:jc w:val="both"/>
      </w:pPr>
      <w:r w:rsidRPr="001C5A94">
        <w:t>2) самостоятельная формулирование проблем и цели научного исследования;</w:t>
      </w:r>
    </w:p>
    <w:p w14:paraId="23BB5097" w14:textId="77777777" w:rsidR="001C5A94" w:rsidRDefault="00102ACE" w:rsidP="001C5A94">
      <w:pPr>
        <w:spacing w:after="120"/>
        <w:jc w:val="both"/>
      </w:pPr>
      <w:r w:rsidRPr="001C5A94">
        <w:t>3) выбор и практическое применение методов научного исследования;</w:t>
      </w:r>
    </w:p>
    <w:p w14:paraId="257E7523" w14:textId="77777777" w:rsidR="001C5A94" w:rsidRDefault="00102ACE" w:rsidP="001C5A94">
      <w:pPr>
        <w:spacing w:after="120"/>
        <w:jc w:val="both"/>
      </w:pPr>
      <w:r w:rsidRPr="001C5A94">
        <w:t>4) построение моделей и обоснование выбранных подходов к научному исследованию;</w:t>
      </w:r>
    </w:p>
    <w:p w14:paraId="1E1EA367" w14:textId="4026A46B" w:rsidR="00A25DCA" w:rsidRPr="001C5A94" w:rsidRDefault="00102ACE" w:rsidP="001C5A94">
      <w:pPr>
        <w:spacing w:after="120"/>
        <w:jc w:val="both"/>
      </w:pPr>
      <w:r w:rsidRPr="001C5A94">
        <w:t>5) анализ и теоретическое осмысление передового педагогического опыта и практики педагогического дизайна в общем и дополнительном образовании.</w:t>
      </w:r>
    </w:p>
    <w:p w14:paraId="186F58B3" w14:textId="7F609880" w:rsidR="00B502ED" w:rsidRPr="001C5A94" w:rsidRDefault="00A25DCA" w:rsidP="001C5A94">
      <w:pPr>
        <w:spacing w:after="120"/>
        <w:jc w:val="both"/>
      </w:pPr>
      <w:r w:rsidRPr="001C5A94">
        <w:rPr>
          <w:b/>
          <w:bCs/>
        </w:rPr>
        <w:t>3</w:t>
      </w:r>
      <w:r w:rsidR="00B502ED" w:rsidRPr="001C5A94">
        <w:rPr>
          <w:b/>
          <w:bCs/>
        </w:rPr>
        <w:t xml:space="preserve">. </w:t>
      </w:r>
      <w:r w:rsidR="008D2469" w:rsidRPr="001C5A94">
        <w:rPr>
          <w:b/>
          <w:bCs/>
          <w:shd w:val="clear" w:color="auto" w:fill="FFFFFF"/>
        </w:rPr>
        <w:t>Указание места практики в структуре образовательной программы</w:t>
      </w:r>
      <w:r w:rsidRPr="001C5A94">
        <w:rPr>
          <w:b/>
          <w:bCs/>
        </w:rPr>
        <w:t>:</w:t>
      </w:r>
      <w:r w:rsidR="00B502ED" w:rsidRPr="001C5A94">
        <w:t xml:space="preserve"> </w:t>
      </w:r>
      <w:r w:rsidR="00102ACE" w:rsidRPr="001C5A94">
        <w:t xml:space="preserve">1 </w:t>
      </w:r>
      <w:r w:rsidR="00102ACE" w:rsidRPr="00504820">
        <w:t>курс</w:t>
      </w:r>
      <w:r w:rsidR="00102ACE" w:rsidRPr="001C5A94">
        <w:t xml:space="preserve">, 2 </w:t>
      </w:r>
      <w:r w:rsidR="00102ACE" w:rsidRPr="00504820">
        <w:t>семестр</w:t>
      </w:r>
      <w:r w:rsidR="00102ACE" w:rsidRPr="001C5A94">
        <w:t>, модуль «Педагогический дизайн образовательной деятельности»</w:t>
      </w:r>
    </w:p>
    <w:p w14:paraId="02AA79F0" w14:textId="77777777" w:rsidR="008D2469" w:rsidRPr="00504820" w:rsidRDefault="00961E15" w:rsidP="001C5A94">
      <w:pPr>
        <w:spacing w:after="120"/>
        <w:jc w:val="both"/>
      </w:pPr>
      <w:r w:rsidRPr="001C5A94">
        <w:rPr>
          <w:b/>
          <w:bCs/>
        </w:rPr>
        <w:t>4</w:t>
      </w:r>
      <w:r w:rsidR="00B502ED" w:rsidRPr="001C5A94">
        <w:rPr>
          <w:b/>
          <w:bCs/>
        </w:rPr>
        <w:t xml:space="preserve">. </w:t>
      </w:r>
      <w:r w:rsidR="008D2469" w:rsidRPr="001C5A94">
        <w:rPr>
          <w:b/>
          <w:bCs/>
          <w:shd w:val="clear" w:color="auto" w:fill="FFFFFF"/>
        </w:rPr>
        <w:t>Указание вида практики, способа и формы (форм) ее проведения</w:t>
      </w:r>
      <w:r w:rsidR="008D2469" w:rsidRPr="00504820">
        <w:br/>
        <w:t>Вид практики</w:t>
      </w:r>
      <w:r w:rsidR="00102ACE" w:rsidRPr="00504820">
        <w:t>: Производственная практика</w:t>
      </w:r>
    </w:p>
    <w:p w14:paraId="6114946C" w14:textId="77777777" w:rsidR="008D2469" w:rsidRPr="00504820" w:rsidRDefault="008D2469" w:rsidP="001C5A94">
      <w:pPr>
        <w:spacing w:after="120"/>
        <w:jc w:val="both"/>
      </w:pPr>
      <w:r w:rsidRPr="00504820">
        <w:t>Тип практики</w:t>
      </w:r>
      <w:r w:rsidR="00102ACE" w:rsidRPr="00504820">
        <w:t>:</w:t>
      </w:r>
      <w:r w:rsidRPr="00504820">
        <w:t xml:space="preserve"> </w:t>
      </w:r>
      <w:r w:rsidR="00102ACE" w:rsidRPr="00504820">
        <w:t>Научно-исследовательская работа</w:t>
      </w:r>
    </w:p>
    <w:p w14:paraId="6D8EE1D4" w14:textId="77777777" w:rsidR="00B502ED" w:rsidRPr="00504820" w:rsidRDefault="00B502ED" w:rsidP="001C5A94">
      <w:pPr>
        <w:spacing w:after="120"/>
        <w:jc w:val="both"/>
      </w:pPr>
      <w:r w:rsidRPr="00504820">
        <w:t>Способы и формы проведения практики</w:t>
      </w:r>
      <w:r w:rsidR="007A41C7" w:rsidRPr="00504820">
        <w:t xml:space="preserve">: </w:t>
      </w:r>
      <w:r w:rsidR="00102ACE" w:rsidRPr="00504820">
        <w:t>стационарная, концентрированная.</w:t>
      </w:r>
    </w:p>
    <w:p w14:paraId="1D7A76C2" w14:textId="77777777" w:rsidR="000325F4" w:rsidRPr="001C5A94" w:rsidRDefault="000325F4" w:rsidP="001C5A94">
      <w:pPr>
        <w:jc w:val="both"/>
        <w:rPr>
          <w:b/>
          <w:bCs/>
          <w:shd w:val="clear" w:color="auto" w:fill="FFFFFF"/>
        </w:rPr>
      </w:pPr>
      <w:r w:rsidRPr="001C5A94">
        <w:rPr>
          <w:b/>
          <w:bCs/>
        </w:rPr>
        <w:t xml:space="preserve">5. </w:t>
      </w:r>
      <w:r w:rsidRPr="001C5A94">
        <w:rPr>
          <w:b/>
          <w:bCs/>
          <w:shd w:val="clear" w:color="auto" w:fill="FFFFFF"/>
        </w:rPr>
        <w:t>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1802"/>
        <w:gridCol w:w="7541"/>
      </w:tblGrid>
      <w:tr w:rsidR="00BA6C7D" w14:paraId="1AD997AC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E2AA3CD" w14:textId="77777777" w:rsidR="00BA6C7D" w:rsidRDefault="00757C51">
            <w:pPr>
              <w:spacing w:before="240" w:after="240"/>
              <w:jc w:val="center"/>
              <w:textAlignment w:val="top"/>
            </w:pPr>
            <w:r>
              <w:rPr>
                <w:rFonts w:eastAsia="Times New Roman"/>
                <w:b/>
                <w:bCs/>
                <w:color w:val="000000"/>
              </w:rPr>
              <w:t>Код компетенции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4DAD992" w14:textId="77777777" w:rsidR="00BA6C7D" w:rsidRDefault="00757C51">
            <w:pPr>
              <w:spacing w:before="240" w:after="240"/>
              <w:jc w:val="center"/>
              <w:textAlignment w:val="top"/>
            </w:pPr>
            <w:r>
              <w:rPr>
                <w:rFonts w:eastAsia="Times New Roman"/>
                <w:b/>
                <w:bCs/>
                <w:color w:val="000000"/>
              </w:rPr>
              <w:t>Наименование компетенции</w:t>
            </w:r>
          </w:p>
        </w:tc>
      </w:tr>
      <w:tr w:rsidR="00BA6C7D" w14:paraId="4E486815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89C6EF6" w14:textId="77777777" w:rsidR="00BA6C7D" w:rsidRDefault="00757C51">
            <w:r>
              <w:rPr>
                <w:rFonts w:eastAsia="Times New Roman"/>
                <w:color w:val="000000"/>
              </w:rPr>
              <w:t>ПК-3.1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459A62A" w14:textId="77777777" w:rsidR="00BA6C7D" w:rsidRDefault="00757C51">
            <w:r>
              <w:rPr>
                <w:rFonts w:eastAsia="Times New Roman"/>
                <w:color w:val="000000"/>
              </w:rPr>
              <w:t>Способен разрабатывать новые подходы и методические решения в области проектирования и реализации основных и дополнительных образовательных программ</w:t>
            </w:r>
          </w:p>
        </w:tc>
      </w:tr>
      <w:tr w:rsidR="00BA6C7D" w14:paraId="1C4BF549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ACDCAC4" w14:textId="77777777" w:rsidR="00BA6C7D" w:rsidRDefault="00757C51">
            <w:r>
              <w:rPr>
                <w:rFonts w:eastAsia="Times New Roman"/>
                <w:color w:val="000000"/>
              </w:rPr>
              <w:t>ПК-3.2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3E89293" w14:textId="77777777" w:rsidR="00BA6C7D" w:rsidRDefault="00757C51">
            <w:r>
              <w:rPr>
                <w:rFonts w:eastAsia="Times New Roman"/>
                <w:color w:val="000000"/>
              </w:rPr>
              <w:t>Способен систематизировать, распространять и обобщать отечественную и зарубежную практику применения современных концепции? обучения для решения конкретных методических задач</w:t>
            </w:r>
          </w:p>
        </w:tc>
      </w:tr>
      <w:tr w:rsidR="00BA6C7D" w14:paraId="397D3EFC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90DA9DE" w14:textId="77777777" w:rsidR="00BA6C7D" w:rsidRDefault="00757C51">
            <w:r>
              <w:rPr>
                <w:rFonts w:eastAsia="Times New Roman"/>
                <w:color w:val="000000"/>
              </w:rPr>
              <w:t>ПК-6.1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C3A73E8" w14:textId="77777777" w:rsidR="00BA6C7D" w:rsidRDefault="00757C51">
            <w:r>
              <w:rPr>
                <w:rFonts w:eastAsia="Times New Roman"/>
                <w:color w:val="000000"/>
              </w:rPr>
              <w:t>Способен организовывать индивидуальную и коллективную научно-исследовательскую деятельность в сфере образования</w:t>
            </w:r>
          </w:p>
        </w:tc>
      </w:tr>
      <w:tr w:rsidR="00BA6C7D" w14:paraId="2A71F600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4E609C3" w14:textId="77777777" w:rsidR="00BA6C7D" w:rsidRDefault="00757C51">
            <w:r>
              <w:rPr>
                <w:rFonts w:eastAsia="Times New Roman"/>
                <w:color w:val="000000"/>
              </w:rPr>
              <w:t>УК-1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8114ADD" w14:textId="77777777" w:rsidR="00BA6C7D" w:rsidRDefault="00757C51">
            <w:r>
              <w:rPr>
                <w:rFonts w:eastAsia="Times New Roman"/>
                <w:color w:val="000000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</w:tr>
      <w:tr w:rsidR="00BA6C7D" w14:paraId="301409BB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0F71F2F" w14:textId="77777777" w:rsidR="00BA6C7D" w:rsidRDefault="00757C51">
            <w:r>
              <w:rPr>
                <w:rFonts w:eastAsia="Times New Roman"/>
                <w:color w:val="000000"/>
              </w:rPr>
              <w:t>УК-4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3744F53" w14:textId="77777777" w:rsidR="00BA6C7D" w:rsidRDefault="00757C51">
            <w:r>
              <w:rPr>
                <w:rFonts w:eastAsia="Times New Roman"/>
                <w:color w:val="000000"/>
              </w:rPr>
              <w:t>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</w:tr>
      <w:tr w:rsidR="00BA6C7D" w14:paraId="023EDF09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BC617F7" w14:textId="77777777" w:rsidR="00BA6C7D" w:rsidRDefault="00757C51">
            <w:r>
              <w:rPr>
                <w:rFonts w:eastAsia="Times New Roman"/>
                <w:color w:val="000000"/>
              </w:rPr>
              <w:t>УК-5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99207B7" w14:textId="77777777" w:rsidR="00BA6C7D" w:rsidRDefault="00757C51">
            <w:r>
              <w:rPr>
                <w:rFonts w:eastAsia="Times New Roman"/>
                <w:color w:val="000000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</w:tr>
      <w:tr w:rsidR="00BA6C7D" w14:paraId="2F12CE50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0FF10CB" w14:textId="77777777" w:rsidR="00BA6C7D" w:rsidRDefault="00757C51">
            <w:r>
              <w:rPr>
                <w:rFonts w:eastAsia="Times New Roman"/>
                <w:color w:val="000000"/>
              </w:rPr>
              <w:t>УК-6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4342241" w14:textId="77777777" w:rsidR="00BA6C7D" w:rsidRDefault="00757C51">
            <w:r>
              <w:rPr>
                <w:rFonts w:eastAsia="Times New Roman"/>
                <w:color w:val="000000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</w:tr>
    </w:tbl>
    <w:p w14:paraId="7F819D76" w14:textId="77777777" w:rsidR="00B137BF" w:rsidRPr="00504820" w:rsidRDefault="00B137BF" w:rsidP="00102ACE">
      <w:pPr>
        <w:widowControl w:val="0"/>
        <w:spacing w:after="120"/>
        <w:jc w:val="both"/>
      </w:pPr>
    </w:p>
    <w:p w14:paraId="2A82C63C" w14:textId="77777777" w:rsidR="00BB0772" w:rsidRPr="001C5A94" w:rsidRDefault="000325F4" w:rsidP="001C5A94">
      <w:pPr>
        <w:spacing w:before="120" w:after="120"/>
        <w:jc w:val="both"/>
        <w:rPr>
          <w:b/>
          <w:bCs/>
        </w:rPr>
      </w:pPr>
      <w:r w:rsidRPr="001C5A94">
        <w:rPr>
          <w:b/>
          <w:bCs/>
        </w:rPr>
        <w:lastRenderedPageBreak/>
        <w:t>6. У</w:t>
      </w:r>
      <w:r w:rsidRPr="001C5A94">
        <w:rPr>
          <w:b/>
          <w:bCs/>
          <w:shd w:val="clear" w:color="auto" w:fill="FFFFFF"/>
        </w:rPr>
        <w:t xml:space="preserve">казание объема практики в зачетных единицах и ее продолжительности в неделях либо в академических или астрономических часах: 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2803"/>
        <w:gridCol w:w="934"/>
        <w:gridCol w:w="5606"/>
      </w:tblGrid>
      <w:tr w:rsidR="00BA6C7D" w14:paraId="0D1AD423" w14:textId="77777777">
        <w:tc>
          <w:tcPr>
            <w:tcW w:w="1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5FBA3C4" w14:textId="77777777" w:rsidR="00BA6C7D" w:rsidRDefault="00757C51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</w:rPr>
              <w:t>Вид учебной работы</w:t>
            </w:r>
          </w:p>
        </w:tc>
        <w:tc>
          <w:tcPr>
            <w:tcW w:w="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1C68A57" w14:textId="77777777" w:rsidR="00BA6C7D" w:rsidRDefault="00757C51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</w:rPr>
              <w:t>Часов</w:t>
            </w:r>
            <w:r>
              <w:rPr>
                <w:rFonts w:eastAsia="Times New Roman"/>
                <w:b/>
                <w:bCs/>
                <w:color w:val="000000"/>
              </w:rPr>
              <w:br/>
              <w:t>(по видам работ)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8B61A46" w14:textId="77777777" w:rsidR="00BA6C7D" w:rsidRDefault="00757C51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</w:rPr>
              <w:t>Семестры</w:t>
            </w:r>
          </w:p>
        </w:tc>
      </w:tr>
      <w:tr w:rsidR="00BA6C7D" w14:paraId="1E675F89" w14:textId="77777777"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48FAFC" w14:textId="77777777" w:rsidR="00BA6C7D" w:rsidRDefault="00BA6C7D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D17F32" w14:textId="77777777" w:rsidR="00BA6C7D" w:rsidRDefault="00BA6C7D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3097F5A" w14:textId="77777777" w:rsidR="00BA6C7D" w:rsidRDefault="00757C51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</w:rPr>
              <w:t>2</w:t>
            </w:r>
          </w:p>
        </w:tc>
      </w:tr>
      <w:tr w:rsidR="00BA6C7D" w14:paraId="24C495E3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EC8DB51" w14:textId="77777777" w:rsidR="00BA6C7D" w:rsidRDefault="00757C51">
            <w:r>
              <w:rPr>
                <w:rFonts w:eastAsia="Times New Roman"/>
                <w:b/>
                <w:bCs/>
                <w:color w:val="000000"/>
              </w:rPr>
              <w:t>Контактная работа (всего)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A92AD61" w14:textId="77777777" w:rsidR="00BA6C7D" w:rsidRDefault="00757C51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8126549" w14:textId="77777777" w:rsidR="00BA6C7D" w:rsidRDefault="00757C51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</w:rPr>
              <w:t>4</w:t>
            </w:r>
          </w:p>
        </w:tc>
      </w:tr>
      <w:tr w:rsidR="00BA6C7D" w14:paraId="1648D96F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4B6DC50" w14:textId="77777777" w:rsidR="00BA6C7D" w:rsidRDefault="00757C51">
            <w:pPr>
              <w:spacing w:before="240" w:after="240"/>
              <w:textAlignment w:val="top"/>
            </w:pPr>
            <w:r>
              <w:rPr>
                <w:rFonts w:eastAsia="Times New Roman"/>
                <w:color w:val="000000"/>
              </w:rPr>
              <w:t>Консультации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62EC168" w14:textId="77777777" w:rsidR="00BA6C7D" w:rsidRDefault="00757C51">
            <w:pPr>
              <w:jc w:val="center"/>
            </w:pPr>
            <w:r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ABE6C2E" w14:textId="77777777" w:rsidR="00BA6C7D" w:rsidRDefault="00757C51">
            <w:pPr>
              <w:jc w:val="center"/>
            </w:pPr>
            <w:r>
              <w:rPr>
                <w:rFonts w:eastAsia="Times New Roman"/>
                <w:color w:val="000000"/>
              </w:rPr>
              <w:t>4</w:t>
            </w:r>
          </w:p>
        </w:tc>
      </w:tr>
      <w:tr w:rsidR="00BA6C7D" w14:paraId="0D23BDB8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3CA3E0F" w14:textId="77777777" w:rsidR="00BA6C7D" w:rsidRDefault="00757C51">
            <w:pPr>
              <w:spacing w:before="240" w:after="240"/>
              <w:textAlignment w:val="top"/>
            </w:pPr>
            <w:r>
              <w:rPr>
                <w:rFonts w:eastAsia="Times New Roman"/>
                <w:b/>
                <w:bCs/>
                <w:color w:val="000000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0BB8AE9" w14:textId="77777777" w:rsidR="00BA6C7D" w:rsidRDefault="00757C51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</w:rPr>
              <w:t>104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5CCCEBB" w14:textId="77777777" w:rsidR="00BA6C7D" w:rsidRDefault="00757C51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</w:rPr>
              <w:t>104</w:t>
            </w:r>
          </w:p>
        </w:tc>
      </w:tr>
      <w:tr w:rsidR="00BA6C7D" w14:paraId="1B937B7C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F31FC5C" w14:textId="77777777" w:rsidR="00BA6C7D" w:rsidRDefault="00757C51">
            <w:r>
              <w:rPr>
                <w:rFonts w:eastAsia="Times New Roman"/>
                <w:color w:val="000000"/>
              </w:rPr>
              <w:t>Всего, часов/зачетных единиц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BAB17F6" w14:textId="77777777" w:rsidR="00BA6C7D" w:rsidRDefault="00757C51">
            <w:pPr>
              <w:jc w:val="center"/>
            </w:pPr>
            <w:r>
              <w:rPr>
                <w:rFonts w:eastAsia="Times New Roman"/>
                <w:color w:val="000000"/>
              </w:rPr>
              <w:t>108 / 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DC2F73B" w14:textId="77777777" w:rsidR="00BA6C7D" w:rsidRDefault="00757C51">
            <w:pPr>
              <w:jc w:val="center"/>
            </w:pPr>
            <w:r>
              <w:rPr>
                <w:rFonts w:eastAsia="Times New Roman"/>
                <w:color w:val="000000"/>
              </w:rPr>
              <w:t>108 / 3</w:t>
            </w:r>
          </w:p>
        </w:tc>
      </w:tr>
    </w:tbl>
    <w:p w14:paraId="03F510DA" w14:textId="77777777" w:rsidR="00B137BF" w:rsidRPr="00A61BDD" w:rsidRDefault="00B137BF" w:rsidP="00B502ED">
      <w:pPr>
        <w:jc w:val="both"/>
        <w:rPr>
          <w:lang w:val="en-US"/>
        </w:rPr>
      </w:pPr>
    </w:p>
    <w:p w14:paraId="6B9435A3" w14:textId="745C3CB2" w:rsidR="00A01E3A" w:rsidRPr="001C5A94" w:rsidRDefault="000325F4" w:rsidP="00B502ED">
      <w:pPr>
        <w:spacing w:after="120"/>
        <w:rPr>
          <w:b/>
          <w:bCs/>
          <w:lang w:val="en-US"/>
        </w:rPr>
      </w:pPr>
      <w:r w:rsidRPr="001C5A94">
        <w:rPr>
          <w:b/>
          <w:bCs/>
          <w:lang w:val="en-US"/>
        </w:rPr>
        <w:t>7</w:t>
      </w:r>
      <w:r w:rsidR="00B502ED" w:rsidRPr="001C5A94">
        <w:rPr>
          <w:b/>
          <w:bCs/>
          <w:lang w:val="en-US"/>
        </w:rPr>
        <w:t xml:space="preserve">. </w:t>
      </w:r>
      <w:r w:rsidR="00B502ED" w:rsidRPr="001C5A94">
        <w:rPr>
          <w:b/>
          <w:bCs/>
        </w:rPr>
        <w:t>С</w:t>
      </w:r>
      <w:r w:rsidR="00097761" w:rsidRPr="001C5A94">
        <w:rPr>
          <w:b/>
          <w:bCs/>
        </w:rPr>
        <w:t>труктура</w:t>
      </w:r>
      <w:r w:rsidR="00097761" w:rsidRPr="001C5A94">
        <w:rPr>
          <w:b/>
          <w:bCs/>
          <w:lang w:val="en-US"/>
        </w:rPr>
        <w:t xml:space="preserve"> </w:t>
      </w:r>
      <w:r w:rsidR="00097761" w:rsidRPr="001C5A94">
        <w:rPr>
          <w:b/>
          <w:bCs/>
        </w:rPr>
        <w:t>и</w:t>
      </w:r>
      <w:r w:rsidR="00097761" w:rsidRPr="001C5A94">
        <w:rPr>
          <w:b/>
          <w:bCs/>
          <w:lang w:val="en-US"/>
        </w:rPr>
        <w:t xml:space="preserve"> </w:t>
      </w:r>
      <w:r w:rsidR="00097761" w:rsidRPr="001C5A94">
        <w:rPr>
          <w:b/>
          <w:bCs/>
        </w:rPr>
        <w:t>с</w:t>
      </w:r>
      <w:r w:rsidR="00B502ED" w:rsidRPr="001C5A94">
        <w:rPr>
          <w:b/>
          <w:bCs/>
        </w:rPr>
        <w:t>одержание</w:t>
      </w:r>
      <w:r w:rsidR="00B502ED" w:rsidRPr="001C5A94">
        <w:rPr>
          <w:b/>
          <w:bCs/>
          <w:lang w:val="en-US"/>
        </w:rPr>
        <w:t xml:space="preserve"> </w:t>
      </w:r>
      <w:r w:rsidR="00B502ED" w:rsidRPr="001C5A94">
        <w:rPr>
          <w:b/>
          <w:bCs/>
        </w:rPr>
        <w:t>практики</w:t>
      </w:r>
    </w:p>
    <w:p w14:paraId="4DE2350F" w14:textId="77777777" w:rsidR="001C5A94" w:rsidRDefault="00335608" w:rsidP="001C5A94">
      <w:pPr>
        <w:spacing w:after="120"/>
        <w:jc w:val="both"/>
      </w:pPr>
      <w:r w:rsidRPr="001C5A94">
        <w:t>1.</w:t>
      </w:r>
      <w:r w:rsidRPr="001C5A94">
        <w:tab/>
        <w:t>Методологическое обоснование научного исследования</w:t>
      </w:r>
    </w:p>
    <w:p w14:paraId="39B4DC67" w14:textId="77777777" w:rsidR="001C5A94" w:rsidRDefault="00335608" w:rsidP="001C5A94">
      <w:pPr>
        <w:spacing w:after="120"/>
        <w:jc w:val="both"/>
      </w:pPr>
      <w:r w:rsidRPr="001C5A94">
        <w:t>Методологические подходы к научному исследованию системный подход и особенности его применения к научному исследованию. Системно-деятельностный и личностно-деятельностный подходы. Антропологический подход. Культурологический подход. Аксиологический подход. Компетентностный подход. Средовой подход. Выбор методологического подхода к конкретному научному исследованию.</w:t>
      </w:r>
    </w:p>
    <w:p w14:paraId="5EF3F146" w14:textId="77777777" w:rsidR="001C5A94" w:rsidRDefault="00335608" w:rsidP="001C5A94">
      <w:pPr>
        <w:spacing w:after="120"/>
        <w:jc w:val="both"/>
      </w:pPr>
      <w:r w:rsidRPr="001C5A94">
        <w:t>2.</w:t>
      </w:r>
      <w:r w:rsidRPr="001C5A94">
        <w:tab/>
        <w:t>Теоретическое обоснование научного исследования</w:t>
      </w:r>
    </w:p>
    <w:p w14:paraId="715FDAE6" w14:textId="77777777" w:rsidR="001C5A94" w:rsidRDefault="00335608" w:rsidP="001C5A94">
      <w:pPr>
        <w:spacing w:after="120"/>
        <w:jc w:val="both"/>
      </w:pPr>
      <w:r w:rsidRPr="001C5A94">
        <w:t xml:space="preserve">Анализ теоретических подходов. лежащих в основе конкретному научного исследования. Формирование теоретического поля исследования (наиболее значимые теории, авторы, подходы). Категоризация научного исследования и выбор основных категорий и понятий. Теоретический анализ понятий для конкретного научного исследования. </w:t>
      </w:r>
    </w:p>
    <w:p w14:paraId="2677115E" w14:textId="77777777" w:rsidR="001C5A94" w:rsidRDefault="00335608" w:rsidP="001C5A94">
      <w:pPr>
        <w:spacing w:after="120"/>
        <w:jc w:val="both"/>
      </w:pPr>
      <w:r w:rsidRPr="001C5A94">
        <w:t>3.</w:t>
      </w:r>
      <w:r w:rsidRPr="001C5A94">
        <w:tab/>
        <w:t>Методы научного исследования</w:t>
      </w:r>
    </w:p>
    <w:p w14:paraId="2FDAA221" w14:textId="40E20682" w:rsidR="0009780C" w:rsidRPr="001C5A94" w:rsidRDefault="00335608" w:rsidP="001C5A94">
      <w:pPr>
        <w:spacing w:after="120"/>
        <w:jc w:val="both"/>
      </w:pPr>
      <w:r w:rsidRPr="001C5A94">
        <w:t>Теоретические и эмпирические методы научного исследования. Выбор методов научного исследования для конкретной научно-исследовательской работы.</w:t>
      </w:r>
    </w:p>
    <w:p w14:paraId="0389CA28" w14:textId="77777777" w:rsidR="00B502ED" w:rsidRPr="001C5A94" w:rsidRDefault="000867DE" w:rsidP="00D83427">
      <w:pPr>
        <w:rPr>
          <w:b/>
          <w:bCs/>
        </w:rPr>
      </w:pPr>
      <w:r w:rsidRPr="001C5A94">
        <w:rPr>
          <w:b/>
          <w:bCs/>
        </w:rPr>
        <w:t>8</w:t>
      </w:r>
      <w:r w:rsidR="00B502ED" w:rsidRPr="001C5A94">
        <w:rPr>
          <w:b/>
          <w:bCs/>
        </w:rPr>
        <w:t xml:space="preserve">. Формы отчетности обучающихся по </w:t>
      </w:r>
      <w:r w:rsidR="0018686E" w:rsidRPr="001C5A94">
        <w:rPr>
          <w:b/>
          <w:bCs/>
        </w:rPr>
        <w:t>практике</w:t>
      </w:r>
    </w:p>
    <w:p w14:paraId="581D0B2A" w14:textId="77777777" w:rsidR="000151CA" w:rsidRPr="000151CA" w:rsidRDefault="000151CA" w:rsidP="00D83427">
      <w:pPr>
        <w:rPr>
          <w:rFonts w:eastAsia="Times New Roman"/>
        </w:rPr>
      </w:pPr>
      <w:r>
        <w:rPr>
          <w:rFonts w:eastAsia="Times New Roman"/>
        </w:rPr>
        <w:t>Отчетная документация по практике включает в себя следующие документы:</w:t>
      </w:r>
    </w:p>
    <w:p w14:paraId="6D4231A8" w14:textId="77777777" w:rsidR="0018686E" w:rsidRPr="00A61BDD" w:rsidRDefault="00503377" w:rsidP="00B502ED">
      <w:pPr>
        <w:spacing w:after="120"/>
      </w:pPr>
      <w:r w:rsidRPr="00A61BDD">
        <w:t xml:space="preserve"> - Отчет обучающегося по практике</w:t>
      </w:r>
      <w:r w:rsidRPr="00A61BDD">
        <w:br/>
      </w:r>
    </w:p>
    <w:p w14:paraId="1F77ED59" w14:textId="77777777" w:rsidR="00B502ED" w:rsidRPr="001C5A94" w:rsidRDefault="000867DE" w:rsidP="00B502ED">
      <w:pPr>
        <w:spacing w:after="120"/>
        <w:jc w:val="both"/>
        <w:rPr>
          <w:b/>
          <w:bCs/>
        </w:rPr>
      </w:pPr>
      <w:r w:rsidRPr="001C5A94">
        <w:rPr>
          <w:b/>
          <w:bCs/>
        </w:rPr>
        <w:t>9</w:t>
      </w:r>
      <w:r w:rsidR="00B502ED" w:rsidRPr="001C5A94">
        <w:rPr>
          <w:b/>
          <w:bCs/>
        </w:rPr>
        <w:t xml:space="preserve">. </w:t>
      </w:r>
      <w:r w:rsidR="00142C56" w:rsidRPr="001C5A94">
        <w:rPr>
          <w:b/>
          <w:bCs/>
          <w:shd w:val="clear" w:color="auto" w:fill="FFFFFF"/>
        </w:rPr>
        <w:t>Фонд оценочных средств для проведения промежуточной аттестации обучающихся по практике</w:t>
      </w:r>
    </w:p>
    <w:p w14:paraId="56D937C9" w14:textId="77777777" w:rsidR="00B502ED" w:rsidRPr="00504820" w:rsidRDefault="00B502ED" w:rsidP="00B502ED">
      <w:pPr>
        <w:ind w:firstLine="709"/>
        <w:jc w:val="both"/>
      </w:pPr>
      <w:r w:rsidRPr="00504820">
        <w:t xml:space="preserve">Промежуточная аттестация обучающихся по практике проводится в форме </w:t>
      </w:r>
      <w:r w:rsidR="009B5849" w:rsidRPr="00504820">
        <w:rPr>
          <w:shd w:val="clear" w:color="auto" w:fill="FFFFFF"/>
        </w:rPr>
        <w:t>Зачет с оценкой (2 семестр)</w:t>
      </w:r>
      <w:r w:rsidRPr="00504820">
        <w:t xml:space="preserve">. </w:t>
      </w:r>
    </w:p>
    <w:p w14:paraId="663E0CA8" w14:textId="3A208E61" w:rsidR="00CD45BC" w:rsidRPr="00504820" w:rsidRDefault="00CD45BC" w:rsidP="00B502ED">
      <w:pPr>
        <w:ind w:firstLine="709"/>
        <w:jc w:val="both"/>
      </w:pPr>
      <w:r w:rsidRPr="00504820">
        <w:t>Зачет выставляется по результатам защиты отчета по практике</w:t>
      </w:r>
      <w:r w:rsidR="00805A7E" w:rsidRPr="00504820">
        <w:t>.</w:t>
      </w:r>
    </w:p>
    <w:p w14:paraId="757885C9" w14:textId="77777777" w:rsidR="00CD45BC" w:rsidRDefault="00B502ED" w:rsidP="00CD45BC">
      <w:pPr>
        <w:ind w:firstLine="708"/>
        <w:jc w:val="both"/>
      </w:pPr>
      <w:r w:rsidRPr="00504820">
        <w:t>Конкретный перечень типовых заданий и иных материалов для оценки результатов прохождения практики, а также описание показателей и критериев оценивания компетенций приведен в фонде</w:t>
      </w:r>
      <w:r w:rsidR="00D83427" w:rsidRPr="00504820">
        <w:t xml:space="preserve"> оценочных средств по практике</w:t>
      </w:r>
      <w:r w:rsidRPr="00504820">
        <w:t>.</w:t>
      </w:r>
    </w:p>
    <w:p w14:paraId="245677B7" w14:textId="77777777" w:rsidR="001C5A94" w:rsidRDefault="001C5A94" w:rsidP="00CD45BC">
      <w:pPr>
        <w:ind w:firstLine="708"/>
        <w:jc w:val="both"/>
      </w:pPr>
    </w:p>
    <w:p w14:paraId="329E0EFE" w14:textId="77777777" w:rsidR="001C5A94" w:rsidRPr="001C5A94" w:rsidRDefault="001C5A94" w:rsidP="001C5A94">
      <w:pPr>
        <w:jc w:val="both"/>
        <w:rPr>
          <w:rFonts w:eastAsia="Calibri"/>
          <w:b/>
          <w:i/>
        </w:rPr>
      </w:pPr>
      <w:r w:rsidRPr="001C5A94">
        <w:rPr>
          <w:rFonts w:eastAsia="Calibri"/>
          <w:b/>
          <w:i/>
        </w:rPr>
        <w:t>Оценочные средства текущего контроля</w:t>
      </w:r>
    </w:p>
    <w:p w14:paraId="74B1E1FD" w14:textId="77777777" w:rsidR="001C5A94" w:rsidRPr="001C5A94" w:rsidRDefault="001C5A94" w:rsidP="001C5A94">
      <w:pPr>
        <w:jc w:val="both"/>
        <w:rPr>
          <w:rFonts w:eastAsia="Calibri"/>
          <w:i/>
        </w:rPr>
      </w:pPr>
      <w:r w:rsidRPr="001C5A94">
        <w:rPr>
          <w:rFonts w:eastAsia="Calibri"/>
          <w:i/>
        </w:rPr>
        <w:lastRenderedPageBreak/>
        <w:t>Решение практических задач</w:t>
      </w:r>
    </w:p>
    <w:p w14:paraId="67379E32" w14:textId="77777777" w:rsidR="001C5A94" w:rsidRPr="001C5A94" w:rsidRDefault="001C5A94" w:rsidP="001C5A94">
      <w:pPr>
        <w:ind w:firstLine="709"/>
        <w:jc w:val="both"/>
        <w:rPr>
          <w:rFonts w:eastAsia="Calibri"/>
        </w:rPr>
      </w:pPr>
      <w:r w:rsidRPr="001C5A94">
        <w:rPr>
          <w:rFonts w:eastAsia="Calibri"/>
        </w:rPr>
        <w:t>При определении уровня достижений обучающихся при решении практических задач необходимо обращать особое внимание на следующее:</w:t>
      </w:r>
    </w:p>
    <w:p w14:paraId="5BBCC498" w14:textId="77777777" w:rsidR="001C5A94" w:rsidRPr="001C5A94" w:rsidRDefault="001C5A94" w:rsidP="001C5A94">
      <w:pPr>
        <w:jc w:val="both"/>
        <w:rPr>
          <w:rFonts w:eastAsia="Calibri"/>
        </w:rPr>
      </w:pPr>
      <w:r w:rsidRPr="001C5A94">
        <w:rPr>
          <w:rFonts w:eastAsia="Calibri"/>
        </w:rPr>
        <w:t>–</w:t>
      </w:r>
      <w:r w:rsidRPr="001C5A94">
        <w:rPr>
          <w:rFonts w:eastAsia="Calibri"/>
        </w:rPr>
        <w:tab/>
        <w:t>способность определять и принимать цели учебной задачи, самостоятельно и творчески планировать ее решение как в типичной, так и в нестандартной ситуации;</w:t>
      </w:r>
    </w:p>
    <w:p w14:paraId="73CEF2A7" w14:textId="77777777" w:rsidR="001C5A94" w:rsidRPr="001C5A94" w:rsidRDefault="001C5A94" w:rsidP="001C5A94">
      <w:pPr>
        <w:jc w:val="both"/>
        <w:rPr>
          <w:rFonts w:eastAsia="Calibri"/>
        </w:rPr>
      </w:pPr>
      <w:r w:rsidRPr="001C5A94">
        <w:rPr>
          <w:rFonts w:eastAsia="Calibri"/>
        </w:rPr>
        <w:t>–</w:t>
      </w:r>
      <w:r w:rsidRPr="001C5A94">
        <w:rPr>
          <w:rFonts w:eastAsia="Calibri"/>
        </w:rPr>
        <w:tab/>
        <w:t>систематизированные, глубокие и полные знания по всем разделам учебной программы;</w:t>
      </w:r>
    </w:p>
    <w:p w14:paraId="653FDF09" w14:textId="77777777" w:rsidR="001C5A94" w:rsidRPr="001C5A94" w:rsidRDefault="001C5A94" w:rsidP="001C5A94">
      <w:pPr>
        <w:jc w:val="both"/>
        <w:rPr>
          <w:rFonts w:eastAsia="Calibri"/>
        </w:rPr>
      </w:pPr>
      <w:r w:rsidRPr="001C5A94">
        <w:rPr>
          <w:rFonts w:eastAsia="Calibri"/>
        </w:rPr>
        <w:t>–</w:t>
      </w:r>
      <w:r w:rsidRPr="001C5A94">
        <w:rPr>
          <w:rFonts w:eastAsia="Calibri"/>
        </w:rPr>
        <w:tab/>
        <w:t>точное использование научной терминологии, стилистически грамотное, логически правильное изложение ответа на вопросы и задания;</w:t>
      </w:r>
    </w:p>
    <w:p w14:paraId="5E5C4B89" w14:textId="77777777" w:rsidR="001C5A94" w:rsidRPr="001C5A94" w:rsidRDefault="001C5A94" w:rsidP="001C5A94">
      <w:pPr>
        <w:jc w:val="both"/>
        <w:rPr>
          <w:rFonts w:eastAsia="Calibri"/>
        </w:rPr>
      </w:pPr>
      <w:r w:rsidRPr="001C5A94">
        <w:rPr>
          <w:rFonts w:eastAsia="Calibri"/>
        </w:rPr>
        <w:t>–</w:t>
      </w:r>
      <w:r w:rsidRPr="001C5A94">
        <w:rPr>
          <w:rFonts w:eastAsia="Calibri"/>
        </w:rPr>
        <w:tab/>
        <w:t>владение инструментарием учебной дисциплины, умение его эффективно использовать в постановке и решении учебных задач;</w:t>
      </w:r>
    </w:p>
    <w:p w14:paraId="15CABCDC" w14:textId="77777777" w:rsidR="001C5A94" w:rsidRPr="001C5A94" w:rsidRDefault="001C5A94" w:rsidP="001C5A94">
      <w:pPr>
        <w:jc w:val="both"/>
        <w:rPr>
          <w:rFonts w:eastAsia="Calibri"/>
        </w:rPr>
      </w:pPr>
      <w:r w:rsidRPr="001C5A94">
        <w:rPr>
          <w:rFonts w:eastAsia="Calibri"/>
        </w:rPr>
        <w:t>–</w:t>
      </w:r>
      <w:r w:rsidRPr="001C5A94">
        <w:rPr>
          <w:rFonts w:eastAsia="Calibri"/>
        </w:rPr>
        <w:tab/>
        <w:t>грамотное использование основной и дополнительной литературы, рекомендованной учебной программой;</w:t>
      </w:r>
    </w:p>
    <w:p w14:paraId="1DBC0197" w14:textId="77777777" w:rsidR="001C5A94" w:rsidRPr="001C5A94" w:rsidRDefault="001C5A94" w:rsidP="001C5A94">
      <w:pPr>
        <w:jc w:val="both"/>
        <w:rPr>
          <w:rFonts w:eastAsia="Calibri"/>
        </w:rPr>
      </w:pPr>
      <w:r w:rsidRPr="001C5A94">
        <w:rPr>
          <w:rFonts w:eastAsia="Calibri"/>
        </w:rPr>
        <w:t>–</w:t>
      </w:r>
      <w:r w:rsidRPr="001C5A94">
        <w:rPr>
          <w:rFonts w:eastAsia="Calibri"/>
        </w:rPr>
        <w:tab/>
        <w:t>умение использовать современные информационные технологии для решения учебных задач, использовать научные достижения других элементов модуля;</w:t>
      </w:r>
    </w:p>
    <w:p w14:paraId="5095C423" w14:textId="77777777" w:rsidR="001C5A94" w:rsidRPr="001C5A94" w:rsidRDefault="001C5A94" w:rsidP="001C5A94">
      <w:pPr>
        <w:jc w:val="both"/>
        <w:rPr>
          <w:rFonts w:eastAsia="Calibri"/>
        </w:rPr>
      </w:pPr>
      <w:r w:rsidRPr="001C5A94">
        <w:rPr>
          <w:rFonts w:eastAsia="Calibri"/>
        </w:rPr>
        <w:t>–</w:t>
      </w:r>
      <w:r w:rsidRPr="001C5A94">
        <w:rPr>
          <w:rFonts w:eastAsia="Calibri"/>
        </w:rPr>
        <w:tab/>
        <w:t>творческая самостоятельная работа, активное участие в групповых обсуждениях, высокий уровень культуры исполнения заданий.</w:t>
      </w:r>
    </w:p>
    <w:p w14:paraId="1C925B18" w14:textId="77777777" w:rsidR="001C5A94" w:rsidRPr="001C5A94" w:rsidRDefault="001C5A94" w:rsidP="001C5A94">
      <w:pPr>
        <w:jc w:val="both"/>
        <w:rPr>
          <w:rFonts w:eastAsia="Calibri"/>
          <w:b/>
          <w:i/>
        </w:rPr>
      </w:pPr>
      <w:r w:rsidRPr="001C5A94">
        <w:rPr>
          <w:rFonts w:eastAsia="Calibri"/>
          <w:b/>
          <w:i/>
        </w:rPr>
        <w:t>Оценочные средства промежуточной аттестации</w:t>
      </w:r>
    </w:p>
    <w:p w14:paraId="35BD5C2B" w14:textId="77777777" w:rsidR="001C5A94" w:rsidRPr="001C5A94" w:rsidRDefault="001C5A94" w:rsidP="001C5A94">
      <w:pPr>
        <w:jc w:val="both"/>
        <w:rPr>
          <w:rFonts w:eastAsia="Calibri"/>
          <w:i/>
        </w:rPr>
      </w:pPr>
      <w:r w:rsidRPr="001C5A94">
        <w:rPr>
          <w:rFonts w:eastAsia="Calibri"/>
          <w:i/>
        </w:rPr>
        <w:t>Дифференцированный зачет (защита отчета по научно-исследовательской работе)</w:t>
      </w:r>
    </w:p>
    <w:p w14:paraId="3C85BD28" w14:textId="77777777" w:rsidR="001C5A94" w:rsidRPr="001C5A94" w:rsidRDefault="001C5A94" w:rsidP="001C5A94">
      <w:pPr>
        <w:ind w:firstLine="709"/>
        <w:jc w:val="both"/>
        <w:rPr>
          <w:rFonts w:eastAsia="Calibri"/>
        </w:rPr>
      </w:pPr>
      <w:r w:rsidRPr="001C5A94">
        <w:rPr>
          <w:rFonts w:eastAsia="Calibri"/>
        </w:rPr>
        <w:t>В отчете должны быть отражены итоги деятельности обучающегося во время реализации научно-исследовательской работы, анализ и в необходимых случаях соответствующие расчеты по позициям программы с выводами и предложениями.</w:t>
      </w:r>
    </w:p>
    <w:p w14:paraId="71B671B5" w14:textId="77777777" w:rsidR="001C5A94" w:rsidRPr="001C5A94" w:rsidRDefault="001C5A94" w:rsidP="001C5A94">
      <w:pPr>
        <w:jc w:val="both"/>
        <w:rPr>
          <w:rFonts w:eastAsia="Calibri"/>
          <w:b/>
        </w:rPr>
      </w:pPr>
    </w:p>
    <w:p w14:paraId="7F352636" w14:textId="6FE5F12A" w:rsidR="001C5A94" w:rsidRPr="001C5A94" w:rsidRDefault="001C5A94" w:rsidP="001C5A94">
      <w:pPr>
        <w:jc w:val="both"/>
        <w:rPr>
          <w:rFonts w:eastAsia="Calibri"/>
          <w:b/>
        </w:rPr>
      </w:pPr>
      <w:r w:rsidRPr="001C5A94">
        <w:rPr>
          <w:rFonts w:eastAsia="Calibri"/>
          <w:b/>
        </w:rPr>
        <w:t>Описание показателей и критериев оценивания компетенций на различных этапах их формирования, описание шкал оценивания</w:t>
      </w:r>
    </w:p>
    <w:p w14:paraId="3507D064" w14:textId="77777777" w:rsidR="001C5A94" w:rsidRPr="001C5A94" w:rsidRDefault="001C5A94" w:rsidP="001C5A94">
      <w:pPr>
        <w:jc w:val="both"/>
        <w:rPr>
          <w:rFonts w:eastAsia="Calibri"/>
          <w:i/>
        </w:rPr>
      </w:pPr>
      <w:r w:rsidRPr="001C5A94">
        <w:rPr>
          <w:rFonts w:eastAsia="Calibri"/>
          <w:i/>
        </w:rPr>
        <w:t>Оценочное средство – решение практических задач</w:t>
      </w:r>
    </w:p>
    <w:p w14:paraId="07D26007" w14:textId="77777777" w:rsidR="001C5A94" w:rsidRPr="001C5A94" w:rsidRDefault="001C5A94" w:rsidP="001C5A94">
      <w:pPr>
        <w:jc w:val="both"/>
        <w:rPr>
          <w:rFonts w:eastAsia="Calibri"/>
          <w:b/>
        </w:rPr>
      </w:pPr>
      <w:r w:rsidRPr="001C5A94">
        <w:rPr>
          <w:rFonts w:eastAsia="Calibri"/>
          <w:b/>
        </w:rPr>
        <w:t xml:space="preserve">Описание показателей и критериев оценивания, шкал оценивания </w:t>
      </w:r>
    </w:p>
    <w:p w14:paraId="2CBA9BE6" w14:textId="77777777" w:rsidR="001C5A94" w:rsidRPr="001C5A94" w:rsidRDefault="001C5A94" w:rsidP="001C5A94">
      <w:pPr>
        <w:autoSpaceDE w:val="0"/>
        <w:jc w:val="both"/>
        <w:rPr>
          <w:rFonts w:eastAsia="Calibri"/>
          <w:i/>
        </w:rPr>
      </w:pPr>
      <w:r w:rsidRPr="001C5A94">
        <w:rPr>
          <w:rFonts w:eastAsia="Calibri"/>
          <w:i/>
        </w:rPr>
        <w:t>(максимум - 50 баллов)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6095"/>
        <w:gridCol w:w="1559"/>
      </w:tblGrid>
      <w:tr w:rsidR="001C5A94" w:rsidRPr="001C5A94" w14:paraId="49A4B07C" w14:textId="77777777" w:rsidTr="00E27F64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B989B" w14:textId="77777777" w:rsidR="001C5A94" w:rsidRPr="001C5A94" w:rsidRDefault="001C5A94" w:rsidP="001C5A94">
            <w:pPr>
              <w:jc w:val="both"/>
              <w:rPr>
                <w:rFonts w:eastAsia="Calibri"/>
                <w:b/>
              </w:rPr>
            </w:pPr>
            <w:r w:rsidRPr="001C5A94">
              <w:rPr>
                <w:rFonts w:eastAsia="Calibri"/>
                <w:b/>
              </w:rPr>
              <w:t>Критерии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A21D1" w14:textId="77777777" w:rsidR="001C5A94" w:rsidRPr="001C5A94" w:rsidRDefault="001C5A94" w:rsidP="001C5A94">
            <w:pPr>
              <w:jc w:val="both"/>
              <w:rPr>
                <w:rFonts w:eastAsia="Calibri"/>
                <w:b/>
              </w:rPr>
            </w:pPr>
            <w:r w:rsidRPr="001C5A94">
              <w:rPr>
                <w:rFonts w:eastAsia="Calibri"/>
                <w:b/>
              </w:rPr>
              <w:t>Показатели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0088B" w14:textId="77777777" w:rsidR="001C5A94" w:rsidRPr="001C5A94" w:rsidRDefault="001C5A94" w:rsidP="001C5A94">
            <w:pPr>
              <w:jc w:val="both"/>
              <w:rPr>
                <w:rFonts w:eastAsia="Calibri"/>
                <w:b/>
              </w:rPr>
            </w:pPr>
            <w:r w:rsidRPr="001C5A94">
              <w:rPr>
                <w:rFonts w:eastAsia="Calibri"/>
                <w:b/>
              </w:rPr>
              <w:t>Шкала оценивания</w:t>
            </w:r>
          </w:p>
        </w:tc>
      </w:tr>
      <w:tr w:rsidR="001C5A94" w:rsidRPr="001C5A94" w14:paraId="073540B1" w14:textId="77777777" w:rsidTr="00E27F64">
        <w:trPr>
          <w:jc w:val="center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365C7" w14:textId="77777777" w:rsidR="001C5A94" w:rsidRPr="001C5A94" w:rsidRDefault="001C5A94" w:rsidP="001C5A94">
            <w:pPr>
              <w:jc w:val="both"/>
              <w:rPr>
                <w:rFonts w:eastAsia="Calibri"/>
              </w:rPr>
            </w:pPr>
            <w:r w:rsidRPr="001C5A94">
              <w:rPr>
                <w:rFonts w:eastAsia="Calibri"/>
              </w:rPr>
              <w:t xml:space="preserve">Правильность решения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703D" w14:textId="77777777" w:rsidR="001C5A94" w:rsidRPr="001C5A94" w:rsidRDefault="001C5A94" w:rsidP="001C5A94">
            <w:pPr>
              <w:jc w:val="both"/>
              <w:rPr>
                <w:rFonts w:eastAsia="Calibri"/>
              </w:rPr>
            </w:pPr>
            <w:r w:rsidRPr="001C5A94">
              <w:rPr>
                <w:rFonts w:eastAsia="Calibri"/>
              </w:rPr>
              <w:t>Понимание цели практической задачи, представление поэтапного плана ее решения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2B20B" w14:textId="77777777" w:rsidR="001C5A94" w:rsidRPr="001C5A94" w:rsidRDefault="001C5A94" w:rsidP="001C5A94">
            <w:pPr>
              <w:jc w:val="both"/>
              <w:rPr>
                <w:rFonts w:eastAsia="Calibri"/>
              </w:rPr>
            </w:pPr>
            <w:r w:rsidRPr="001C5A94">
              <w:rPr>
                <w:rFonts w:eastAsia="Calibri"/>
              </w:rPr>
              <w:t>10 баллов</w:t>
            </w:r>
          </w:p>
        </w:tc>
      </w:tr>
      <w:tr w:rsidR="001C5A94" w:rsidRPr="001C5A94" w14:paraId="01F127F5" w14:textId="77777777" w:rsidTr="00E27F64">
        <w:trPr>
          <w:jc w:val="center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F80F9" w14:textId="77777777" w:rsidR="001C5A94" w:rsidRPr="001C5A94" w:rsidRDefault="001C5A94" w:rsidP="001C5A94">
            <w:pPr>
              <w:jc w:val="both"/>
              <w:rPr>
                <w:rFonts w:eastAsia="Calibr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38C8E" w14:textId="77777777" w:rsidR="001C5A94" w:rsidRPr="001C5A94" w:rsidRDefault="001C5A94" w:rsidP="001C5A94">
            <w:pPr>
              <w:jc w:val="both"/>
              <w:rPr>
                <w:rFonts w:eastAsia="Calibri"/>
              </w:rPr>
            </w:pPr>
            <w:r w:rsidRPr="001C5A94">
              <w:rPr>
                <w:rFonts w:eastAsia="Calibri"/>
              </w:rPr>
              <w:t>Использование научной терминологии, стилистически грамотного, логически правильного изложения ответов на вопросы и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3CA9F" w14:textId="77777777" w:rsidR="001C5A94" w:rsidRPr="001C5A94" w:rsidRDefault="001C5A94" w:rsidP="001C5A94">
            <w:pPr>
              <w:jc w:val="both"/>
              <w:rPr>
                <w:rFonts w:eastAsia="Calibri"/>
              </w:rPr>
            </w:pPr>
            <w:r w:rsidRPr="001C5A94">
              <w:rPr>
                <w:rFonts w:eastAsia="Calibri"/>
              </w:rPr>
              <w:t>10 баллов</w:t>
            </w:r>
          </w:p>
        </w:tc>
      </w:tr>
      <w:tr w:rsidR="001C5A94" w:rsidRPr="001C5A94" w14:paraId="514CE4A5" w14:textId="77777777" w:rsidTr="00E27F64">
        <w:trPr>
          <w:trHeight w:val="772"/>
          <w:jc w:val="center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68E97" w14:textId="77777777" w:rsidR="001C5A94" w:rsidRPr="001C5A94" w:rsidRDefault="001C5A94" w:rsidP="001C5A94">
            <w:pPr>
              <w:jc w:val="both"/>
              <w:rPr>
                <w:rFonts w:eastAsia="Calibr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8ED41" w14:textId="77777777" w:rsidR="001C5A94" w:rsidRPr="001C5A94" w:rsidRDefault="001C5A94" w:rsidP="001C5A94">
            <w:pPr>
              <w:jc w:val="both"/>
              <w:rPr>
                <w:rFonts w:eastAsia="Calibri"/>
              </w:rPr>
            </w:pPr>
            <w:r w:rsidRPr="001C5A94">
              <w:rPr>
                <w:rFonts w:eastAsia="Calibri"/>
              </w:rPr>
              <w:t>Владение инструментарием учебной дисциплины, умение его эффективно использовать в постановке и решении практической задачи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2C282" w14:textId="77777777" w:rsidR="001C5A94" w:rsidRPr="001C5A94" w:rsidRDefault="001C5A94" w:rsidP="001C5A94">
            <w:pPr>
              <w:jc w:val="both"/>
              <w:rPr>
                <w:rFonts w:eastAsia="Calibri"/>
              </w:rPr>
            </w:pPr>
            <w:r w:rsidRPr="001C5A94">
              <w:rPr>
                <w:rFonts w:eastAsia="Calibri"/>
              </w:rPr>
              <w:t>10 баллов</w:t>
            </w:r>
          </w:p>
        </w:tc>
      </w:tr>
      <w:tr w:rsidR="001C5A94" w:rsidRPr="001C5A94" w14:paraId="6237CD0C" w14:textId="77777777" w:rsidTr="00E27F64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C6BAE" w14:textId="77777777" w:rsidR="001C5A94" w:rsidRPr="001C5A94" w:rsidRDefault="001C5A94" w:rsidP="001C5A94">
            <w:pPr>
              <w:jc w:val="both"/>
              <w:rPr>
                <w:rFonts w:eastAsia="Calibri"/>
              </w:rPr>
            </w:pPr>
            <w:r w:rsidRPr="001C5A94">
              <w:rPr>
                <w:rFonts w:eastAsia="Calibri"/>
              </w:rPr>
              <w:t>Обоснованность решения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BAE9A" w14:textId="77777777" w:rsidR="001C5A94" w:rsidRPr="001C5A94" w:rsidRDefault="001C5A94" w:rsidP="001C5A94">
            <w:pPr>
              <w:jc w:val="both"/>
              <w:rPr>
                <w:rFonts w:eastAsia="Calibri"/>
              </w:rPr>
            </w:pPr>
            <w:r w:rsidRPr="001C5A94">
              <w:rPr>
                <w:rFonts w:eastAsia="Calibri"/>
              </w:rPr>
              <w:t>Понимание закономерностей изучаемых явлений, доказательности рассуждений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63339" w14:textId="77777777" w:rsidR="001C5A94" w:rsidRPr="001C5A94" w:rsidRDefault="001C5A94" w:rsidP="001C5A94">
            <w:pPr>
              <w:jc w:val="both"/>
              <w:rPr>
                <w:rFonts w:eastAsia="Calibri"/>
              </w:rPr>
            </w:pPr>
            <w:r w:rsidRPr="001C5A94">
              <w:rPr>
                <w:rFonts w:eastAsia="Calibri"/>
              </w:rPr>
              <w:t>20 баллов</w:t>
            </w:r>
          </w:p>
        </w:tc>
      </w:tr>
    </w:tbl>
    <w:p w14:paraId="11C2402C" w14:textId="77777777" w:rsidR="001C5A94" w:rsidRPr="001C5A94" w:rsidRDefault="001C5A94" w:rsidP="001C5A94">
      <w:pPr>
        <w:autoSpaceDE w:val="0"/>
        <w:jc w:val="both"/>
        <w:rPr>
          <w:rFonts w:eastAsia="Calibri"/>
          <w:i/>
        </w:rPr>
      </w:pPr>
    </w:p>
    <w:p w14:paraId="6424804B" w14:textId="77777777" w:rsidR="001C5A94" w:rsidRPr="001C5A94" w:rsidRDefault="001C5A94" w:rsidP="001C5A94">
      <w:pPr>
        <w:autoSpaceDE w:val="0"/>
        <w:jc w:val="both"/>
        <w:rPr>
          <w:rFonts w:eastAsia="Calibri"/>
          <w:i/>
        </w:rPr>
      </w:pPr>
      <w:r w:rsidRPr="001C5A94">
        <w:rPr>
          <w:rFonts w:eastAsia="Calibri"/>
          <w:i/>
        </w:rPr>
        <w:t xml:space="preserve">Оценочное средство – защита отчета по научно-исследовательской работе </w:t>
      </w:r>
    </w:p>
    <w:p w14:paraId="675AB2CE" w14:textId="77777777" w:rsidR="001C5A94" w:rsidRPr="001C5A94" w:rsidRDefault="001C5A94" w:rsidP="001C5A94">
      <w:pPr>
        <w:jc w:val="both"/>
        <w:rPr>
          <w:rFonts w:eastAsia="Calibri"/>
          <w:b/>
        </w:rPr>
      </w:pPr>
      <w:r w:rsidRPr="001C5A94">
        <w:rPr>
          <w:rFonts w:eastAsia="Calibri"/>
          <w:b/>
        </w:rPr>
        <w:t xml:space="preserve">Описание показателей и критериев оценивания, шкал оценивания </w:t>
      </w:r>
    </w:p>
    <w:p w14:paraId="1D8A88D1" w14:textId="77777777" w:rsidR="001C5A94" w:rsidRPr="001C5A94" w:rsidRDefault="001C5A94" w:rsidP="001C5A94">
      <w:pPr>
        <w:autoSpaceDE w:val="0"/>
        <w:jc w:val="both"/>
        <w:rPr>
          <w:rFonts w:eastAsia="Calibri"/>
          <w:i/>
        </w:rPr>
      </w:pPr>
      <w:r w:rsidRPr="001C5A94">
        <w:rPr>
          <w:rFonts w:eastAsia="Calibri"/>
          <w:i/>
        </w:rPr>
        <w:t>(максимум - 50 баллов)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5676"/>
        <w:gridCol w:w="1559"/>
      </w:tblGrid>
      <w:tr w:rsidR="001C5A94" w:rsidRPr="001C5A94" w14:paraId="7DEEAFD4" w14:textId="77777777" w:rsidTr="00E27F6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F76B1" w14:textId="77777777" w:rsidR="001C5A94" w:rsidRPr="001C5A94" w:rsidRDefault="001C5A94" w:rsidP="001C5A94">
            <w:pPr>
              <w:jc w:val="both"/>
              <w:rPr>
                <w:rFonts w:eastAsia="Calibri"/>
                <w:b/>
              </w:rPr>
            </w:pPr>
            <w:r w:rsidRPr="001C5A94">
              <w:rPr>
                <w:rFonts w:eastAsia="Calibri"/>
                <w:b/>
              </w:rPr>
              <w:t>Критерии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94A0D" w14:textId="77777777" w:rsidR="001C5A94" w:rsidRPr="001C5A94" w:rsidRDefault="001C5A94" w:rsidP="001C5A94">
            <w:pPr>
              <w:jc w:val="both"/>
              <w:rPr>
                <w:rFonts w:eastAsia="Calibri"/>
                <w:b/>
              </w:rPr>
            </w:pPr>
            <w:r w:rsidRPr="001C5A94">
              <w:rPr>
                <w:rFonts w:eastAsia="Calibri"/>
                <w:b/>
              </w:rPr>
              <w:t>Показатели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AC831" w14:textId="77777777" w:rsidR="001C5A94" w:rsidRPr="001C5A94" w:rsidRDefault="001C5A94" w:rsidP="001C5A94">
            <w:pPr>
              <w:jc w:val="both"/>
              <w:rPr>
                <w:rFonts w:eastAsia="Calibri"/>
                <w:b/>
              </w:rPr>
            </w:pPr>
            <w:r w:rsidRPr="001C5A94">
              <w:rPr>
                <w:rFonts w:eastAsia="Calibri"/>
                <w:b/>
              </w:rPr>
              <w:t>Шкала оценивания</w:t>
            </w:r>
          </w:p>
        </w:tc>
      </w:tr>
      <w:tr w:rsidR="001C5A94" w:rsidRPr="001C5A94" w14:paraId="7DCF89AF" w14:textId="77777777" w:rsidTr="00E27F64">
        <w:trPr>
          <w:trHeight w:val="679"/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C426A" w14:textId="77777777" w:rsidR="001C5A94" w:rsidRPr="001C5A94" w:rsidRDefault="001C5A94" w:rsidP="001C5A94">
            <w:pPr>
              <w:jc w:val="both"/>
              <w:rPr>
                <w:rFonts w:eastAsia="Calibri"/>
              </w:rPr>
            </w:pPr>
            <w:r w:rsidRPr="001C5A94">
              <w:rPr>
                <w:rFonts w:eastAsia="Calibri"/>
              </w:rPr>
              <w:t>Достижение основных целей и задач, поставленных в процессе выполнения НИР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B3A6" w14:textId="77777777" w:rsidR="001C5A94" w:rsidRPr="001C5A94" w:rsidRDefault="001C5A94" w:rsidP="001C5A94">
            <w:pPr>
              <w:jc w:val="both"/>
              <w:rPr>
                <w:rFonts w:eastAsia="Calibri"/>
              </w:rPr>
            </w:pPr>
            <w:r w:rsidRPr="001C5A94">
              <w:rPr>
                <w:rFonts w:eastAsia="Calibri"/>
              </w:rPr>
              <w:t>Задачи НИР решены в полном объеме в соответствии с программой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4CAA9" w14:textId="77777777" w:rsidR="001C5A94" w:rsidRPr="001C5A94" w:rsidRDefault="001C5A94" w:rsidP="001C5A94">
            <w:pPr>
              <w:jc w:val="both"/>
              <w:rPr>
                <w:rFonts w:eastAsia="Calibri"/>
              </w:rPr>
            </w:pPr>
            <w:r w:rsidRPr="001C5A94">
              <w:rPr>
                <w:rFonts w:eastAsia="Calibri"/>
              </w:rPr>
              <w:t>5 баллов</w:t>
            </w:r>
          </w:p>
        </w:tc>
      </w:tr>
      <w:tr w:rsidR="001C5A94" w:rsidRPr="001C5A94" w14:paraId="146B2161" w14:textId="77777777" w:rsidTr="00E27F64">
        <w:trPr>
          <w:trHeight w:val="972"/>
          <w:jc w:val="center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20C0B" w14:textId="77777777" w:rsidR="001C5A94" w:rsidRPr="001C5A94" w:rsidRDefault="001C5A94" w:rsidP="001C5A94">
            <w:pPr>
              <w:jc w:val="both"/>
              <w:rPr>
                <w:rFonts w:eastAsia="Calibri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B314" w14:textId="77777777" w:rsidR="001C5A94" w:rsidRPr="001C5A94" w:rsidRDefault="001C5A94" w:rsidP="001C5A94">
            <w:pPr>
              <w:jc w:val="both"/>
              <w:rPr>
                <w:rFonts w:eastAsia="Calibri"/>
              </w:rPr>
            </w:pPr>
            <w:r w:rsidRPr="001C5A94">
              <w:rPr>
                <w:rFonts w:eastAsia="Calibri"/>
              </w:rPr>
              <w:t xml:space="preserve">Логическая последовательность изложения материала, базирующаяся на прочных теоретических </w:t>
            </w:r>
            <w:r w:rsidRPr="001C5A94">
              <w:rPr>
                <w:rFonts w:eastAsia="Calibri"/>
              </w:rPr>
              <w:lastRenderedPageBreak/>
              <w:t>знаниях по избранной теме и убедительных аргументах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6B8C4" w14:textId="77777777" w:rsidR="001C5A94" w:rsidRPr="001C5A94" w:rsidRDefault="001C5A94" w:rsidP="001C5A94">
            <w:pPr>
              <w:jc w:val="both"/>
              <w:rPr>
                <w:rFonts w:eastAsia="Calibri"/>
              </w:rPr>
            </w:pPr>
            <w:r w:rsidRPr="001C5A94">
              <w:rPr>
                <w:rFonts w:eastAsia="Calibri"/>
              </w:rPr>
              <w:lastRenderedPageBreak/>
              <w:t>5 баллов</w:t>
            </w:r>
          </w:p>
        </w:tc>
      </w:tr>
      <w:tr w:rsidR="001C5A94" w:rsidRPr="001C5A94" w14:paraId="3372EBFE" w14:textId="77777777" w:rsidTr="00E27F64">
        <w:trPr>
          <w:trHeight w:val="1269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C4879" w14:textId="77777777" w:rsidR="001C5A94" w:rsidRPr="001C5A94" w:rsidRDefault="001C5A94" w:rsidP="001C5A94">
            <w:pPr>
              <w:jc w:val="both"/>
              <w:rPr>
                <w:rFonts w:eastAsia="Calibri"/>
              </w:rPr>
            </w:pPr>
            <w:r w:rsidRPr="001C5A94">
              <w:rPr>
                <w:rFonts w:eastAsia="Calibri"/>
              </w:rPr>
              <w:t>Проявление профессионально-значимых качеств личности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39AD" w14:textId="77777777" w:rsidR="001C5A94" w:rsidRPr="001C5A94" w:rsidRDefault="001C5A94" w:rsidP="001C5A94">
            <w:pPr>
              <w:jc w:val="both"/>
              <w:rPr>
                <w:rFonts w:eastAsia="Calibri"/>
              </w:rPr>
            </w:pPr>
            <w:r w:rsidRPr="001C5A94">
              <w:rPr>
                <w:rFonts w:eastAsia="Calibri"/>
              </w:rPr>
              <w:t>В ходе практической деятельности проявляются профессиональные и профессионально-специализированные компетенции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27518" w14:textId="77777777" w:rsidR="001C5A94" w:rsidRPr="001C5A94" w:rsidRDefault="001C5A94" w:rsidP="001C5A94">
            <w:pPr>
              <w:jc w:val="both"/>
              <w:rPr>
                <w:rFonts w:eastAsia="Calibri"/>
              </w:rPr>
            </w:pPr>
            <w:r w:rsidRPr="001C5A94">
              <w:rPr>
                <w:rFonts w:eastAsia="Calibri"/>
              </w:rPr>
              <w:t>5 баллов</w:t>
            </w:r>
          </w:p>
        </w:tc>
      </w:tr>
      <w:tr w:rsidR="001C5A94" w:rsidRPr="001C5A94" w14:paraId="6516B72C" w14:textId="77777777" w:rsidTr="00E27F64">
        <w:trPr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433AF" w14:textId="77777777" w:rsidR="001C5A94" w:rsidRPr="001C5A94" w:rsidRDefault="001C5A94" w:rsidP="001C5A94">
            <w:pPr>
              <w:jc w:val="both"/>
              <w:rPr>
                <w:rFonts w:eastAsia="Calibri"/>
              </w:rPr>
            </w:pPr>
            <w:r w:rsidRPr="001C5A94">
              <w:rPr>
                <w:rFonts w:eastAsia="Calibri"/>
              </w:rPr>
              <w:t>Качество и полнота выполнения заданий НИР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F9432" w14:textId="77777777" w:rsidR="001C5A94" w:rsidRPr="001C5A94" w:rsidRDefault="001C5A94" w:rsidP="001C5A94">
            <w:pPr>
              <w:jc w:val="both"/>
              <w:rPr>
                <w:rFonts w:eastAsia="Calibri"/>
              </w:rPr>
            </w:pPr>
            <w:r w:rsidRPr="001C5A94">
              <w:rPr>
                <w:rFonts w:eastAsia="Calibri"/>
              </w:rPr>
              <w:t>Задание выполнено в полном объеме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10EA" w14:textId="77777777" w:rsidR="001C5A94" w:rsidRPr="001C5A94" w:rsidRDefault="001C5A94" w:rsidP="001C5A94">
            <w:pPr>
              <w:jc w:val="both"/>
              <w:rPr>
                <w:rFonts w:eastAsia="Calibri"/>
              </w:rPr>
            </w:pPr>
            <w:r w:rsidRPr="001C5A94">
              <w:rPr>
                <w:rFonts w:eastAsia="Calibri"/>
              </w:rPr>
              <w:t>5 баллов</w:t>
            </w:r>
          </w:p>
        </w:tc>
      </w:tr>
      <w:tr w:rsidR="001C5A94" w:rsidRPr="001C5A94" w14:paraId="27E6EFC7" w14:textId="77777777" w:rsidTr="00E27F64">
        <w:trPr>
          <w:jc w:val="center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E0ED8" w14:textId="77777777" w:rsidR="001C5A94" w:rsidRPr="001C5A94" w:rsidRDefault="001C5A94" w:rsidP="001C5A94">
            <w:pPr>
              <w:jc w:val="both"/>
              <w:rPr>
                <w:rFonts w:eastAsia="Calibri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C319D" w14:textId="77777777" w:rsidR="001C5A94" w:rsidRPr="001C5A94" w:rsidRDefault="001C5A94" w:rsidP="001C5A94">
            <w:pPr>
              <w:jc w:val="both"/>
              <w:rPr>
                <w:rFonts w:eastAsia="Calibri"/>
              </w:rPr>
            </w:pPr>
            <w:r w:rsidRPr="001C5A94">
              <w:rPr>
                <w:rFonts w:eastAsia="Calibri"/>
              </w:rPr>
              <w:t>В ходе выполнения заданий проявлена самостоятельность и творческий подход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80FE8" w14:textId="77777777" w:rsidR="001C5A94" w:rsidRPr="001C5A94" w:rsidRDefault="001C5A94" w:rsidP="001C5A94">
            <w:pPr>
              <w:jc w:val="both"/>
              <w:rPr>
                <w:rFonts w:eastAsia="Calibri"/>
              </w:rPr>
            </w:pPr>
            <w:r w:rsidRPr="001C5A94">
              <w:rPr>
                <w:rFonts w:eastAsia="Calibri"/>
              </w:rPr>
              <w:t>5 баллов</w:t>
            </w:r>
          </w:p>
        </w:tc>
      </w:tr>
      <w:tr w:rsidR="001C5A94" w:rsidRPr="001C5A94" w14:paraId="41A662E1" w14:textId="77777777" w:rsidTr="00E27F64">
        <w:trPr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97D7B" w14:textId="77777777" w:rsidR="001C5A94" w:rsidRPr="001C5A94" w:rsidRDefault="001C5A94" w:rsidP="001C5A94">
            <w:pPr>
              <w:jc w:val="both"/>
              <w:rPr>
                <w:rFonts w:eastAsia="Calibri"/>
              </w:rPr>
            </w:pPr>
            <w:r w:rsidRPr="001C5A94">
              <w:rPr>
                <w:rFonts w:eastAsia="Calibri"/>
              </w:rPr>
              <w:t>Уровень профессионального анализа и рефлексии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CFDE" w14:textId="77777777" w:rsidR="001C5A94" w:rsidRPr="001C5A94" w:rsidRDefault="001C5A94" w:rsidP="001C5A94">
            <w:pPr>
              <w:jc w:val="both"/>
              <w:rPr>
                <w:rFonts w:eastAsia="Calibri"/>
              </w:rPr>
            </w:pPr>
            <w:r w:rsidRPr="001C5A94">
              <w:rPr>
                <w:rFonts w:eastAsia="Calibri"/>
              </w:rPr>
              <w:t>Анализ в рамках решения практических задач выполненный на высоком профессиональном уровне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65EF9" w14:textId="77777777" w:rsidR="001C5A94" w:rsidRPr="001C5A94" w:rsidRDefault="001C5A94" w:rsidP="001C5A94">
            <w:pPr>
              <w:jc w:val="both"/>
              <w:rPr>
                <w:rFonts w:eastAsia="Calibri"/>
              </w:rPr>
            </w:pPr>
            <w:r w:rsidRPr="001C5A94">
              <w:rPr>
                <w:rFonts w:eastAsia="Calibri"/>
              </w:rPr>
              <w:t>5 баллов</w:t>
            </w:r>
          </w:p>
        </w:tc>
      </w:tr>
      <w:tr w:rsidR="001C5A94" w:rsidRPr="001C5A94" w14:paraId="62076475" w14:textId="77777777" w:rsidTr="00E27F64">
        <w:trPr>
          <w:jc w:val="center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C2549" w14:textId="77777777" w:rsidR="001C5A94" w:rsidRPr="001C5A94" w:rsidRDefault="001C5A94" w:rsidP="001C5A94">
            <w:pPr>
              <w:jc w:val="both"/>
              <w:rPr>
                <w:rFonts w:eastAsia="Calibri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F294D" w14:textId="77777777" w:rsidR="001C5A94" w:rsidRPr="001C5A94" w:rsidRDefault="001C5A94" w:rsidP="001C5A94">
            <w:pPr>
              <w:jc w:val="both"/>
              <w:rPr>
                <w:rFonts w:eastAsia="Calibri"/>
              </w:rPr>
            </w:pPr>
            <w:r w:rsidRPr="001C5A94">
              <w:rPr>
                <w:rFonts w:eastAsia="Calibri"/>
              </w:rPr>
              <w:t>В отчете по НИР представлены промежуточные выводы и рефлексия деятельности обучающихся при решении профессиональных задач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04942" w14:textId="77777777" w:rsidR="001C5A94" w:rsidRPr="001C5A94" w:rsidRDefault="001C5A94" w:rsidP="001C5A94">
            <w:pPr>
              <w:jc w:val="both"/>
              <w:rPr>
                <w:rFonts w:eastAsia="Calibri"/>
              </w:rPr>
            </w:pPr>
            <w:r w:rsidRPr="001C5A94">
              <w:rPr>
                <w:rFonts w:eastAsia="Calibri"/>
              </w:rPr>
              <w:t>5 баллов</w:t>
            </w:r>
          </w:p>
        </w:tc>
      </w:tr>
      <w:tr w:rsidR="001C5A94" w:rsidRPr="001C5A94" w14:paraId="0EDDAF03" w14:textId="77777777" w:rsidTr="00E27F64">
        <w:trPr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5C388" w14:textId="77777777" w:rsidR="001C5A94" w:rsidRPr="001C5A94" w:rsidRDefault="001C5A94" w:rsidP="001C5A94">
            <w:pPr>
              <w:jc w:val="both"/>
              <w:rPr>
                <w:rFonts w:eastAsia="Calibri"/>
              </w:rPr>
            </w:pPr>
            <w:r w:rsidRPr="001C5A94">
              <w:rPr>
                <w:rFonts w:eastAsia="Calibri"/>
              </w:rPr>
              <w:t>Качество отчетной документации и своевременность ее сдачи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B08E2" w14:textId="77777777" w:rsidR="001C5A94" w:rsidRPr="001C5A94" w:rsidRDefault="001C5A94" w:rsidP="001C5A94">
            <w:pPr>
              <w:jc w:val="both"/>
              <w:rPr>
                <w:rFonts w:eastAsia="Calibri"/>
              </w:rPr>
            </w:pPr>
            <w:r w:rsidRPr="001C5A94">
              <w:rPr>
                <w:rFonts w:eastAsia="Calibri"/>
              </w:rPr>
              <w:t>Содержание отчета соответствует программе НИР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07CBA" w14:textId="77777777" w:rsidR="001C5A94" w:rsidRPr="001C5A94" w:rsidRDefault="001C5A94" w:rsidP="001C5A94">
            <w:pPr>
              <w:jc w:val="both"/>
              <w:rPr>
                <w:rFonts w:eastAsia="Calibri"/>
              </w:rPr>
            </w:pPr>
            <w:r w:rsidRPr="001C5A94">
              <w:rPr>
                <w:rFonts w:eastAsia="Calibri"/>
              </w:rPr>
              <w:t>5 баллов</w:t>
            </w:r>
          </w:p>
        </w:tc>
      </w:tr>
      <w:tr w:rsidR="001C5A94" w:rsidRPr="001C5A94" w14:paraId="6E185B56" w14:textId="77777777" w:rsidTr="00E27F64">
        <w:trPr>
          <w:jc w:val="center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FBC7C" w14:textId="77777777" w:rsidR="001C5A94" w:rsidRPr="001C5A94" w:rsidRDefault="001C5A94" w:rsidP="001C5A94">
            <w:pPr>
              <w:jc w:val="both"/>
              <w:rPr>
                <w:rFonts w:eastAsia="Calibri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EDC4E" w14:textId="77777777" w:rsidR="001C5A94" w:rsidRPr="001C5A94" w:rsidRDefault="001C5A94" w:rsidP="001C5A94">
            <w:pPr>
              <w:jc w:val="both"/>
              <w:rPr>
                <w:rFonts w:eastAsia="Calibri"/>
              </w:rPr>
            </w:pPr>
            <w:r w:rsidRPr="001C5A94">
              <w:rPr>
                <w:rFonts w:eastAsia="Calibri"/>
              </w:rPr>
              <w:t>Отчет структурирован по разделам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66E75" w14:textId="77777777" w:rsidR="001C5A94" w:rsidRPr="001C5A94" w:rsidRDefault="001C5A94" w:rsidP="001C5A94">
            <w:pPr>
              <w:jc w:val="both"/>
              <w:rPr>
                <w:rFonts w:eastAsia="Calibri"/>
              </w:rPr>
            </w:pPr>
            <w:r w:rsidRPr="001C5A94">
              <w:rPr>
                <w:rFonts w:eastAsia="Calibri"/>
              </w:rPr>
              <w:t>5 баллов</w:t>
            </w:r>
          </w:p>
        </w:tc>
      </w:tr>
      <w:tr w:rsidR="001C5A94" w:rsidRPr="001C5A94" w14:paraId="4DE17D4D" w14:textId="77777777" w:rsidTr="00E27F64">
        <w:trPr>
          <w:jc w:val="center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4F478" w14:textId="77777777" w:rsidR="001C5A94" w:rsidRPr="001C5A94" w:rsidRDefault="001C5A94" w:rsidP="001C5A94">
            <w:pPr>
              <w:jc w:val="both"/>
              <w:rPr>
                <w:rFonts w:eastAsia="Calibri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36D99" w14:textId="77777777" w:rsidR="001C5A94" w:rsidRPr="001C5A94" w:rsidRDefault="001C5A94" w:rsidP="001C5A94">
            <w:pPr>
              <w:jc w:val="both"/>
              <w:rPr>
                <w:rFonts w:eastAsia="Calibri"/>
              </w:rPr>
            </w:pPr>
            <w:r w:rsidRPr="001C5A94">
              <w:rPr>
                <w:rFonts w:eastAsia="Calibri"/>
              </w:rPr>
              <w:t>Сроки сдачи отчета не нарушены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03D6D" w14:textId="77777777" w:rsidR="001C5A94" w:rsidRPr="001C5A94" w:rsidRDefault="001C5A94" w:rsidP="001C5A94">
            <w:pPr>
              <w:jc w:val="both"/>
              <w:rPr>
                <w:rFonts w:eastAsia="Calibri"/>
              </w:rPr>
            </w:pPr>
            <w:r w:rsidRPr="001C5A94">
              <w:rPr>
                <w:rFonts w:eastAsia="Calibri"/>
              </w:rPr>
              <w:t>5 баллов</w:t>
            </w:r>
          </w:p>
        </w:tc>
      </w:tr>
    </w:tbl>
    <w:p w14:paraId="5E90D2CE" w14:textId="77777777" w:rsidR="001C5A94" w:rsidRPr="001C5A94" w:rsidRDefault="001C5A94" w:rsidP="001C5A94">
      <w:pPr>
        <w:jc w:val="both"/>
        <w:rPr>
          <w:rFonts w:eastAsia="Calibri"/>
          <w:b/>
        </w:rPr>
      </w:pPr>
    </w:p>
    <w:p w14:paraId="74F40EE3" w14:textId="6361CF18" w:rsidR="001C5A94" w:rsidRPr="001C5A94" w:rsidRDefault="001C5A94" w:rsidP="001C5A94">
      <w:pPr>
        <w:jc w:val="both"/>
        <w:rPr>
          <w:rFonts w:eastAsia="Calibri"/>
          <w:b/>
        </w:rPr>
      </w:pPr>
      <w:r w:rsidRPr="001C5A94">
        <w:rPr>
          <w:rFonts w:eastAsia="Calibri"/>
          <w:b/>
        </w:rPr>
        <w:t>Типовые контрольные задания и иные материалы, необходимые для оценки знаний, умений, навыков и (или) опыта деятельности, характеризующих этапы формирования компетенций в процессе их формирования</w:t>
      </w:r>
    </w:p>
    <w:p w14:paraId="51EC0370" w14:textId="77777777" w:rsidR="001C5A94" w:rsidRPr="001C5A94" w:rsidRDefault="001C5A94" w:rsidP="001C5A94">
      <w:pPr>
        <w:jc w:val="both"/>
        <w:rPr>
          <w:rFonts w:eastAsia="Calibri"/>
          <w:i/>
        </w:rPr>
      </w:pPr>
    </w:p>
    <w:p w14:paraId="664CCBF5" w14:textId="77777777" w:rsidR="001C5A94" w:rsidRPr="001C5A94" w:rsidRDefault="001C5A94" w:rsidP="001C5A94">
      <w:pPr>
        <w:jc w:val="both"/>
        <w:rPr>
          <w:rFonts w:eastAsia="Calibri"/>
          <w:i/>
          <w:lang w:bidi="en-US"/>
        </w:rPr>
      </w:pPr>
      <w:r w:rsidRPr="001C5A94">
        <w:rPr>
          <w:rFonts w:eastAsia="Calibri"/>
          <w:b/>
          <w:i/>
          <w:lang w:bidi="en-US"/>
        </w:rPr>
        <w:t xml:space="preserve">Обобщение результатов исследования. </w:t>
      </w:r>
      <w:r w:rsidRPr="001C5A94">
        <w:rPr>
          <w:rFonts w:eastAsia="Calibri"/>
          <w:i/>
          <w:lang w:bidi="en-US"/>
        </w:rPr>
        <w:t>Проведение семинаров по выбранной проблематике с приглашением магистров, разрабатывающих смежные проблемы, и научного руководителя.</w:t>
      </w:r>
    </w:p>
    <w:p w14:paraId="2B3961E7" w14:textId="77777777" w:rsidR="001C5A94" w:rsidRPr="001C5A94" w:rsidRDefault="001C5A94" w:rsidP="001C5A94">
      <w:pPr>
        <w:jc w:val="both"/>
        <w:rPr>
          <w:rFonts w:eastAsia="Calibri"/>
          <w:b/>
          <w:i/>
          <w:lang w:bidi="en-US"/>
        </w:rPr>
      </w:pPr>
    </w:p>
    <w:p w14:paraId="536DA3F9" w14:textId="77777777" w:rsidR="001C5A94" w:rsidRPr="001C5A94" w:rsidRDefault="001C5A94" w:rsidP="001C5A94">
      <w:pPr>
        <w:jc w:val="both"/>
        <w:rPr>
          <w:rFonts w:eastAsia="Calibri"/>
          <w:b/>
          <w:i/>
          <w:lang w:bidi="en-US"/>
        </w:rPr>
      </w:pPr>
      <w:r w:rsidRPr="001C5A94">
        <w:rPr>
          <w:rFonts w:eastAsia="Calibri"/>
          <w:b/>
          <w:i/>
          <w:lang w:bidi="en-US"/>
        </w:rPr>
        <w:t>Задание 1. Разработка программы научного семинара</w:t>
      </w:r>
    </w:p>
    <w:p w14:paraId="3038651E" w14:textId="77777777" w:rsidR="001C5A94" w:rsidRPr="001C5A94" w:rsidRDefault="001C5A94" w:rsidP="001C5A94">
      <w:pPr>
        <w:jc w:val="both"/>
        <w:rPr>
          <w:rFonts w:eastAsia="Calibri"/>
          <w:i/>
          <w:lang w:bidi="en-US"/>
        </w:rPr>
      </w:pPr>
      <w:r w:rsidRPr="001C5A94">
        <w:rPr>
          <w:rFonts w:eastAsia="Calibri"/>
          <w:i/>
          <w:lang w:bidi="en-US"/>
        </w:rPr>
        <w:t>Выбор тематики научного семинара на основе результатов научно-исследовательской работы и тематики НИР. Разработка программы научного семинара по индивидуальной тематики и/или смежным темам с другими магистрантами и научными руководителями.</w:t>
      </w:r>
    </w:p>
    <w:p w14:paraId="7E8C0BAF" w14:textId="77777777" w:rsidR="001C5A94" w:rsidRPr="001C5A94" w:rsidRDefault="001C5A94" w:rsidP="001C5A94">
      <w:pPr>
        <w:jc w:val="both"/>
        <w:rPr>
          <w:rFonts w:eastAsia="Calibri"/>
          <w:i/>
          <w:lang w:bidi="en-US"/>
        </w:rPr>
      </w:pPr>
    </w:p>
    <w:p w14:paraId="5DA925F8" w14:textId="77777777" w:rsidR="001C5A94" w:rsidRPr="001C5A94" w:rsidRDefault="001C5A94" w:rsidP="001C5A94">
      <w:pPr>
        <w:jc w:val="both"/>
        <w:rPr>
          <w:rFonts w:eastAsia="Calibri"/>
          <w:b/>
          <w:i/>
          <w:lang w:bidi="en-US"/>
        </w:rPr>
      </w:pPr>
      <w:r w:rsidRPr="001C5A94">
        <w:rPr>
          <w:rFonts w:eastAsia="Calibri"/>
          <w:b/>
          <w:i/>
          <w:lang w:bidi="en-US"/>
        </w:rPr>
        <w:t>Задание 2. Подготовка публичного выступления</w:t>
      </w:r>
    </w:p>
    <w:p w14:paraId="3D227C6D" w14:textId="77777777" w:rsidR="001C5A94" w:rsidRPr="001C5A94" w:rsidRDefault="001C5A94" w:rsidP="001C5A94">
      <w:pPr>
        <w:jc w:val="both"/>
        <w:rPr>
          <w:rFonts w:eastAsia="Calibri"/>
          <w:i/>
          <w:lang w:bidi="en-US"/>
        </w:rPr>
      </w:pPr>
      <w:r w:rsidRPr="001C5A94">
        <w:rPr>
          <w:rFonts w:eastAsia="Calibri"/>
          <w:i/>
          <w:lang w:bidi="en-US"/>
        </w:rPr>
        <w:t xml:space="preserve">Определение логики выступления, направленности, целевой аудитории. Подготовка презентации к публичному выступлению. </w:t>
      </w:r>
    </w:p>
    <w:p w14:paraId="6F0C3990" w14:textId="77777777" w:rsidR="001C5A94" w:rsidRPr="001C5A94" w:rsidRDefault="001C5A94" w:rsidP="001C5A94">
      <w:pPr>
        <w:jc w:val="both"/>
        <w:rPr>
          <w:rFonts w:eastAsia="Calibri"/>
          <w:i/>
        </w:rPr>
      </w:pPr>
    </w:p>
    <w:p w14:paraId="43092C98" w14:textId="77777777" w:rsidR="001C5A94" w:rsidRPr="001C5A94" w:rsidRDefault="001C5A94" w:rsidP="001C5A94">
      <w:pPr>
        <w:jc w:val="both"/>
        <w:rPr>
          <w:rFonts w:eastAsia="Calibri"/>
          <w:b/>
          <w:i/>
          <w:lang w:bidi="en-US"/>
        </w:rPr>
      </w:pPr>
      <w:r w:rsidRPr="001C5A94">
        <w:rPr>
          <w:rFonts w:eastAsia="Calibri"/>
          <w:b/>
          <w:i/>
          <w:lang w:bidi="en-US"/>
        </w:rPr>
        <w:t>Задание 3. Проведение семинаров по выбранной проблематике</w:t>
      </w:r>
    </w:p>
    <w:p w14:paraId="151A2F4C" w14:textId="3A6CCC6F" w:rsidR="001C5A94" w:rsidRPr="001C5A94" w:rsidRDefault="001C5A94" w:rsidP="001C5A94">
      <w:pPr>
        <w:jc w:val="both"/>
        <w:rPr>
          <w:rFonts w:eastAsia="Calibri"/>
          <w:i/>
          <w:lang w:bidi="en-US"/>
        </w:rPr>
      </w:pPr>
      <w:r w:rsidRPr="001C5A94">
        <w:rPr>
          <w:rFonts w:eastAsia="Calibri"/>
          <w:i/>
          <w:lang w:bidi="en-US"/>
        </w:rPr>
        <w:t>Организация и проведения научного семинара по выбранной проблематике с приглашением магистров, разрабатывающих смежные проблемы, и научного руководителя.</w:t>
      </w:r>
    </w:p>
    <w:p w14:paraId="008FFC3C" w14:textId="77777777" w:rsidR="001C5A94" w:rsidRPr="00504820" w:rsidRDefault="001C5A94" w:rsidP="00CD45BC">
      <w:pPr>
        <w:ind w:firstLine="708"/>
        <w:jc w:val="both"/>
      </w:pPr>
    </w:p>
    <w:p w14:paraId="2BB15A6B" w14:textId="77777777" w:rsidR="002943AD" w:rsidRPr="001C5A94" w:rsidRDefault="00B502ED" w:rsidP="00B502ED">
      <w:pPr>
        <w:spacing w:after="120"/>
        <w:jc w:val="both"/>
        <w:rPr>
          <w:b/>
          <w:bCs/>
        </w:rPr>
      </w:pPr>
      <w:r w:rsidRPr="001C5A94">
        <w:rPr>
          <w:b/>
          <w:bCs/>
        </w:rPr>
        <w:t>1</w:t>
      </w:r>
      <w:r w:rsidR="000867DE" w:rsidRPr="001C5A94">
        <w:rPr>
          <w:b/>
          <w:bCs/>
        </w:rPr>
        <w:t>0</w:t>
      </w:r>
      <w:r w:rsidRPr="001C5A94">
        <w:rPr>
          <w:b/>
          <w:bCs/>
        </w:rPr>
        <w:t xml:space="preserve">. </w:t>
      </w:r>
      <w:r w:rsidR="00142C56" w:rsidRPr="001C5A94">
        <w:rPr>
          <w:b/>
          <w:bCs/>
        </w:rPr>
        <w:t>Перечень ресурсов сети «Интернет», необходимых для проведения практики</w:t>
      </w:r>
    </w:p>
    <w:p w14:paraId="4DE69203" w14:textId="7AEB8B46" w:rsidR="00B502ED" w:rsidRPr="00F47159" w:rsidRDefault="00D54778" w:rsidP="00D54778">
      <w:pPr>
        <w:spacing w:after="120"/>
        <w:jc w:val="both"/>
        <w:rPr>
          <w:b/>
          <w:bCs/>
        </w:rPr>
      </w:pPr>
      <w:r w:rsidRPr="00F47159">
        <w:t>ЭБС IPRbooks (www.iprbookshop.ru), ЭБС ZNANIUM.COM (www.znanium.com), ЭБС eLibrary (www.eLibrary.ru), ЭБС «Университетская библиотека онлайн» (www.biblioclub.ru), ЭБС ЮРАЙТ (www.urait.ru), ЭБС ACADEMIA-MOSCOW.RU (www.academia-moscow.ru), ЭБС «Лань» (www. e.lanbook.com).</w:t>
      </w:r>
    </w:p>
    <w:p w14:paraId="7A5F9EDE" w14:textId="77777777" w:rsidR="00902C92" w:rsidRPr="001A53C2" w:rsidRDefault="00B502ED" w:rsidP="00902C92">
      <w:pPr>
        <w:ind w:firstLine="357"/>
        <w:jc w:val="both"/>
      </w:pPr>
      <w:r w:rsidRPr="001C5A94">
        <w:rPr>
          <w:b/>
          <w:bCs/>
        </w:rPr>
        <w:t>1</w:t>
      </w:r>
      <w:r w:rsidR="000867DE" w:rsidRPr="001C5A94">
        <w:rPr>
          <w:b/>
          <w:bCs/>
        </w:rPr>
        <w:t>1</w:t>
      </w:r>
      <w:r w:rsidRPr="001C5A94">
        <w:rPr>
          <w:b/>
          <w:bCs/>
        </w:rPr>
        <w:t xml:space="preserve">. </w:t>
      </w:r>
      <w:r w:rsidR="00A37F1C" w:rsidRPr="001C5A94">
        <w:rPr>
          <w:b/>
          <w:bCs/>
        </w:rPr>
        <w:t>Описание материально-технической базы, перечень программного обеспечения, необходимых для осуществления образовательного процесса для проведения практики</w:t>
      </w:r>
      <w:r w:rsidR="003F42AF" w:rsidRPr="001C5A94">
        <w:rPr>
          <w:b/>
          <w:bCs/>
        </w:rPr>
        <w:t>:</w:t>
      </w:r>
      <w:r w:rsidR="003F42AF" w:rsidRPr="00504820">
        <w:t xml:space="preserve"> </w:t>
      </w:r>
      <w:r w:rsidR="003F42AF" w:rsidRPr="00504820">
        <w:rPr>
          <w:b/>
        </w:rPr>
        <w:t xml:space="preserve"> </w:t>
      </w:r>
      <w:r w:rsidR="00D54778" w:rsidRPr="00504820">
        <w:br/>
      </w:r>
      <w:r w:rsidR="00D54778" w:rsidRPr="00504820">
        <w:br/>
      </w:r>
      <w:r w:rsidR="00902C92">
        <w:lastRenderedPageBreak/>
        <w:t>Для проведения занятий по дисциплине используется а</w:t>
      </w:r>
      <w:r w:rsidR="00902C92" w:rsidRPr="001A53C2">
        <w:t>удитория для проведения занятий лекционного типа, практических занятий и консультаций, а также для проведения текущего контроля и промежуточной аттестации</w:t>
      </w:r>
      <w:r w:rsidR="00902C92">
        <w:t>, оснащенная следующим оборудованием:</w:t>
      </w:r>
    </w:p>
    <w:p w14:paraId="28AF5703" w14:textId="28E06F97" w:rsidR="00902C92" w:rsidRDefault="00354453" w:rsidP="00902C92">
      <w:pPr>
        <w:jc w:val="both"/>
      </w:pPr>
      <w:r w:rsidRPr="00354453">
        <w:t>Стол – 10 шт., стулья – 20 шт., доска учебная – 1 шт., ПЭВМ – 1 шт., экран – 1 шт., проектор – 1 шт.</w:t>
      </w:r>
    </w:p>
    <w:p w14:paraId="4525B3FE" w14:textId="77777777" w:rsidR="00354453" w:rsidRPr="00AD1FFC" w:rsidRDefault="00354453" w:rsidP="00902C92">
      <w:pPr>
        <w:jc w:val="both"/>
      </w:pPr>
      <w:bookmarkStart w:id="0" w:name="_GoBack"/>
      <w:bookmarkEnd w:id="0"/>
    </w:p>
    <w:p w14:paraId="69A9CD1A" w14:textId="77777777" w:rsidR="00902C92" w:rsidRDefault="00902C92" w:rsidP="00902C92">
      <w:pPr>
        <w:jc w:val="both"/>
      </w:pPr>
      <w:r>
        <w:t xml:space="preserve">Для самостоятельной работы используется помещение, оснащенное </w:t>
      </w:r>
      <w:r w:rsidRPr="00CB4E2F">
        <w:t>компьютерной техникой с возможностью подключения к информационно-телекоммуникационной сети "Интернет" и обеспечением доступа в электронную информационно-образовательную среду образовательной организации</w:t>
      </w:r>
      <w:r>
        <w:t xml:space="preserve"> и следующим оборудованием: с</w:t>
      </w:r>
      <w:r w:rsidRPr="00CB4E2F">
        <w:t>тол переговорный – 2 шт., стулья – 4</w:t>
      </w:r>
      <w:r>
        <w:t xml:space="preserve"> </w:t>
      </w:r>
      <w:r w:rsidRPr="00CB4E2F">
        <w:t>шт., блок системный" КМ Инженерные системы" Universal D1U, 355х315х193мм.) -</w:t>
      </w:r>
      <w:r>
        <w:t xml:space="preserve"> </w:t>
      </w:r>
      <w:r w:rsidRPr="00CB4E2F">
        <w:t>2 шт., м</w:t>
      </w:r>
      <w:r>
        <w:t xml:space="preserve">онитор – </w:t>
      </w:r>
      <w:r w:rsidRPr="00CB4E2F">
        <w:t>2</w:t>
      </w:r>
      <w:r>
        <w:t xml:space="preserve"> </w:t>
      </w:r>
      <w:r w:rsidRPr="00CB4E2F">
        <w:t>шт</w:t>
      </w:r>
      <w:r>
        <w:t>.</w:t>
      </w:r>
    </w:p>
    <w:p w14:paraId="217C6072" w14:textId="402E3BE7" w:rsidR="0011424E" w:rsidRDefault="0011424E" w:rsidP="003F42AF">
      <w:pPr>
        <w:spacing w:after="120"/>
        <w:jc w:val="both"/>
      </w:pPr>
    </w:p>
    <w:p w14:paraId="3B8CC9B6" w14:textId="77777777" w:rsidR="0011424E" w:rsidRPr="001C5A94" w:rsidRDefault="0011424E" w:rsidP="0011424E">
      <w:pPr>
        <w:spacing w:after="120"/>
        <w:jc w:val="both"/>
        <w:rPr>
          <w:b/>
          <w:bCs/>
        </w:rPr>
      </w:pPr>
      <w:r w:rsidRPr="001C5A94">
        <w:rPr>
          <w:b/>
          <w:bCs/>
        </w:rPr>
        <w:t>12. Учебная литература</w:t>
      </w:r>
      <w:r w:rsidR="00661579" w:rsidRPr="001C5A94">
        <w:rPr>
          <w:b/>
          <w:bCs/>
        </w:rPr>
        <w:t>:</w:t>
      </w:r>
    </w:p>
    <w:p w14:paraId="23230BDB" w14:textId="77777777" w:rsidR="004C6727" w:rsidRPr="00504820" w:rsidRDefault="0011424E" w:rsidP="00661579">
      <w:pPr>
        <w:spacing w:after="120"/>
        <w:jc w:val="both"/>
      </w:pPr>
      <w:r w:rsidRPr="00F47159">
        <w:tab/>
        <w:t>1) Коржуев, Андрей Вячеславович. Основы научно-педагогического исследования [Электронный ресурс] : учеб. для вузов / А. В. Коржуев, Н. Н. Антонова. – Москва : Юрайт, 2025. – (Высшее образование). – Добавлено: 02.09.2025. – Проверено: 29.12.2025. – Режим доступа: ЭБС Юрайт по паролю. – ISBN 978-5-534-10426-4. - URL: https://urait.ru/bcode/565799.</w:t>
      </w:r>
      <w:r w:rsidRPr="00F47159">
        <w:br/>
      </w:r>
      <w:r w:rsidRPr="00F47159">
        <w:br/>
      </w:r>
      <w:r w:rsidRPr="00F47159">
        <w:tab/>
        <w:t>2) Методология научных исследований [Электронный ресурс] : учеб. для вузов / М. С. Мокий, А. Л. Никифоров, В. С. Мокий ; под ред. М. С. Мокия. – Москва : Юрайт, 2025. – (Высшее образование). – Добавлено: 14.10.2025. – Проверено: 29.12.2025. – Режим доступа: ЭБС Юрайт по паролю. – ISBN 978-5-534-18527-0. - URL: https://urait.ru/bcode/560221.</w:t>
      </w:r>
      <w:r w:rsidRPr="00F47159">
        <w:br/>
      </w:r>
      <w:r w:rsidRPr="00F47159">
        <w:br/>
      </w:r>
      <w:r w:rsidRPr="00F47159">
        <w:tab/>
        <w:t>3) Афанасьев, Владимир Васильевич. Методология и методы научного исследования [Электронный ресурс] : учеб. для вузов / В. В. Афанасьев, О. В. Грибкова, Л. И. Уколова. – Москва : Юрайт, 2025. – (Высшее образование). – Добавлено: 14.10.2025. – Проверено: 29.12.2025. – Режим доступа: ЭБС Юрайт по паролю. – ISBN 978-5-534-17663-6. - URL: https://urait.ru/bcode/558820.</w:t>
      </w:r>
      <w:r w:rsidRPr="00F47159">
        <w:br/>
      </w:r>
      <w:r w:rsidRPr="00F47159">
        <w:br/>
      </w:r>
      <w:r w:rsidRPr="00F47159">
        <w:tab/>
        <w:t>4) Горелов, Николай Афанасьевич. Методология научных исследований [Электронный ресурс] : учеб. и практикум для вузов / Н. А. Горелов, Д. В. Круглов, О. Н. Кораблева. – Москва : Юрайт, 2024. – (Высшее образование). – Добавлено: 03.12.2025. – Проверено: 29.12.2025. – Режим доступа: ЭБС Юрайт по паролю. – ISBN 978-5-534-16519-7. - URL: https://urait.ru/bcode/536410.</w:t>
      </w:r>
      <w:r w:rsidRPr="00F47159">
        <w:br/>
      </w:r>
      <w:r w:rsidRPr="00F47159">
        <w:br/>
      </w:r>
      <w:r w:rsidRPr="00F47159">
        <w:tab/>
        <w:t>5) Загвязинский, Владимир Ильич. Методология педагогического исследования [Электронный ресурс] : учеб. пособие для вузов / В. И. Загвязинский. – Москва : Юрайт, 2024. – (Высшее образование). – Добавлено: 25.04.2024. – Проверено: 29.12.2025. – Режим доступа: ЭБС Юрайт по паролю. – ISBN 978-5-534-07865-7. - URL: https://urait.ru/book/metodologiya-pedagogicheskogo-issledovaniya-538771.</w:t>
      </w:r>
      <w:r w:rsidRPr="00F47159">
        <w:br/>
      </w:r>
      <w:r w:rsidRPr="00F47159">
        <w:br/>
      </w:r>
      <w:r w:rsidRPr="00F47159">
        <w:tab/>
        <w:t>6) Крулехт, Мария Вадимовна. Методология и методы психолого-педагогических исследований [Электронный ресурс] : учеб. пособие для вузов / М. В. Крулехт. – Москва : Юрайт, 2024. – (Высшее образование). – Добавлено: 13.05.2024. – Проверено: 29.12.2025. – Режим доступа: ЭБС Юрайт по паролю. – ISBN 978-5-534-17733-6. - URL: https://urait.ru/book/metodologiya-i-metody-psihologo-pedagogicheskih-issledovaniy-533634.</w:t>
      </w:r>
      <w:r w:rsidRPr="00F47159">
        <w:br/>
      </w:r>
      <w:r w:rsidRPr="00F47159">
        <w:br/>
      </w:r>
      <w:r w:rsidRPr="00F47159">
        <w:tab/>
        <w:t xml:space="preserve">7) Академическое письмо. От исследования к тексту [Электронный ресурс] : учеб. и </w:t>
      </w:r>
      <w:r w:rsidRPr="00F47159">
        <w:lastRenderedPageBreak/>
        <w:t>практикум для вузов / Ю. М. Кувшинская, Н. А. Зевахина, Я. Э. Ахапкина, Е. И. Гордиенко ; под ред. Ю. М. Кувшинской. – Москва : Юрайт, 2024. – (Высшее образование). – Добавлено: 02.08.2024. – Проверено: 29.12.2025. – Режим доступа: ЭБС Юрайт по паролю. – ISBN 978-5-534-08297-5. - URL: https://urait.ru/book/akademicheskoe-pismo-ot-issledovaniya-k-tekstu-541096.</w:t>
      </w:r>
      <w:r w:rsidRPr="00F47159">
        <w:br/>
      </w:r>
      <w:r w:rsidRPr="00F47159">
        <w:br/>
      </w:r>
      <w:r w:rsidRPr="00F47159">
        <w:tab/>
        <w:t>8) Байкова, Лариса Анатольевна. Научные исследования в профессиональной деятельности психолого-педагогического направления [Электронный ресурс] : учеб. пособие для вузов / Л. А. Байкова. – Москва : Юрайт, 2023. – (Высшее образование). – Добавлено: 16.12.2022. – Проверено: 29.12.2025. – Режим доступа: ЭБС Юрайт по паролю. – ISBN 978-5-534-11248-1. - URL: https://urait.ru/book/nauchnye-issledovaniya-v-professionalnoy-deyatelnosti-psihologo-pedagogicheskogo-napravleniya-518031.</w:t>
      </w:r>
      <w:r w:rsidRPr="00F47159">
        <w:br/>
      </w:r>
      <w:r w:rsidRPr="00F47159">
        <w:br/>
        <w:t>.</w:t>
      </w:r>
    </w:p>
    <w:sectPr w:rsidR="004C6727" w:rsidRPr="00504820" w:rsidSect="00FA25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5B9105" w14:textId="77777777" w:rsidR="00757C51" w:rsidRDefault="00757C51" w:rsidP="00B502ED">
      <w:r>
        <w:separator/>
      </w:r>
    </w:p>
  </w:endnote>
  <w:endnote w:type="continuationSeparator" w:id="0">
    <w:p w14:paraId="0DA7F045" w14:textId="77777777" w:rsidR="00757C51" w:rsidRDefault="00757C51" w:rsidP="00B50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39ED8B" w14:textId="77777777" w:rsidR="00757C51" w:rsidRDefault="00757C51" w:rsidP="00B502ED">
      <w:r>
        <w:separator/>
      </w:r>
    </w:p>
  </w:footnote>
  <w:footnote w:type="continuationSeparator" w:id="0">
    <w:p w14:paraId="7A90D121" w14:textId="77777777" w:rsidR="00757C51" w:rsidRDefault="00757C51" w:rsidP="00B502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DB6C45"/>
    <w:multiLevelType w:val="hybridMultilevel"/>
    <w:tmpl w:val="E90AE4A0"/>
    <w:lvl w:ilvl="0" w:tplc="23194429">
      <w:start w:val="1"/>
      <w:numFmt w:val="decimal"/>
      <w:lvlText w:val="%1."/>
      <w:lvlJc w:val="left"/>
      <w:pPr>
        <w:ind w:left="720" w:hanging="360"/>
      </w:pPr>
    </w:lvl>
    <w:lvl w:ilvl="1" w:tplc="23194429" w:tentative="1">
      <w:start w:val="1"/>
      <w:numFmt w:val="lowerLetter"/>
      <w:lvlText w:val="%2."/>
      <w:lvlJc w:val="left"/>
      <w:pPr>
        <w:ind w:left="1440" w:hanging="360"/>
      </w:pPr>
    </w:lvl>
    <w:lvl w:ilvl="2" w:tplc="23194429" w:tentative="1">
      <w:start w:val="1"/>
      <w:numFmt w:val="lowerRoman"/>
      <w:lvlText w:val="%3."/>
      <w:lvlJc w:val="right"/>
      <w:pPr>
        <w:ind w:left="2160" w:hanging="180"/>
      </w:pPr>
    </w:lvl>
    <w:lvl w:ilvl="3" w:tplc="23194429" w:tentative="1">
      <w:start w:val="1"/>
      <w:numFmt w:val="decimal"/>
      <w:lvlText w:val="%4."/>
      <w:lvlJc w:val="left"/>
      <w:pPr>
        <w:ind w:left="2880" w:hanging="360"/>
      </w:pPr>
    </w:lvl>
    <w:lvl w:ilvl="4" w:tplc="23194429" w:tentative="1">
      <w:start w:val="1"/>
      <w:numFmt w:val="lowerLetter"/>
      <w:lvlText w:val="%5."/>
      <w:lvlJc w:val="left"/>
      <w:pPr>
        <w:ind w:left="3600" w:hanging="360"/>
      </w:pPr>
    </w:lvl>
    <w:lvl w:ilvl="5" w:tplc="23194429" w:tentative="1">
      <w:start w:val="1"/>
      <w:numFmt w:val="lowerRoman"/>
      <w:lvlText w:val="%6."/>
      <w:lvlJc w:val="right"/>
      <w:pPr>
        <w:ind w:left="4320" w:hanging="180"/>
      </w:pPr>
    </w:lvl>
    <w:lvl w:ilvl="6" w:tplc="23194429" w:tentative="1">
      <w:start w:val="1"/>
      <w:numFmt w:val="decimal"/>
      <w:lvlText w:val="%7."/>
      <w:lvlJc w:val="left"/>
      <w:pPr>
        <w:ind w:left="5040" w:hanging="360"/>
      </w:pPr>
    </w:lvl>
    <w:lvl w:ilvl="7" w:tplc="23194429" w:tentative="1">
      <w:start w:val="1"/>
      <w:numFmt w:val="lowerLetter"/>
      <w:lvlText w:val="%8."/>
      <w:lvlJc w:val="left"/>
      <w:pPr>
        <w:ind w:left="5760" w:hanging="360"/>
      </w:pPr>
    </w:lvl>
    <w:lvl w:ilvl="8" w:tplc="23194429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DF4B2E"/>
    <w:multiLevelType w:val="hybridMultilevel"/>
    <w:tmpl w:val="F682677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751861FA"/>
    <w:multiLevelType w:val="hybridMultilevel"/>
    <w:tmpl w:val="DE727E98"/>
    <w:lvl w:ilvl="0" w:tplc="77FC7AB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7D822F51"/>
    <w:multiLevelType w:val="hybridMultilevel"/>
    <w:tmpl w:val="D0CA81BE"/>
    <w:lvl w:ilvl="0" w:tplc="617601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2ED"/>
    <w:rsid w:val="000151CA"/>
    <w:rsid w:val="00026BAA"/>
    <w:rsid w:val="000325F4"/>
    <w:rsid w:val="000327F3"/>
    <w:rsid w:val="0004252B"/>
    <w:rsid w:val="00042C0E"/>
    <w:rsid w:val="000476E1"/>
    <w:rsid w:val="000867DE"/>
    <w:rsid w:val="00097761"/>
    <w:rsid w:val="0009780C"/>
    <w:rsid w:val="00102ACE"/>
    <w:rsid w:val="0011424E"/>
    <w:rsid w:val="00126520"/>
    <w:rsid w:val="00142C56"/>
    <w:rsid w:val="00153720"/>
    <w:rsid w:val="0017077D"/>
    <w:rsid w:val="0018686E"/>
    <w:rsid w:val="00192A8E"/>
    <w:rsid w:val="00194D00"/>
    <w:rsid w:val="001A1992"/>
    <w:rsid w:val="001C5A94"/>
    <w:rsid w:val="0025360C"/>
    <w:rsid w:val="00273439"/>
    <w:rsid w:val="002943AD"/>
    <w:rsid w:val="002E3521"/>
    <w:rsid w:val="002F29CB"/>
    <w:rsid w:val="00335608"/>
    <w:rsid w:val="003430A8"/>
    <w:rsid w:val="00354453"/>
    <w:rsid w:val="00367CAA"/>
    <w:rsid w:val="00386673"/>
    <w:rsid w:val="00393D9E"/>
    <w:rsid w:val="003C70D6"/>
    <w:rsid w:val="003E6DCB"/>
    <w:rsid w:val="003F42AF"/>
    <w:rsid w:val="00401987"/>
    <w:rsid w:val="00416D1A"/>
    <w:rsid w:val="00446B7F"/>
    <w:rsid w:val="00474B1E"/>
    <w:rsid w:val="00486433"/>
    <w:rsid w:val="0049634E"/>
    <w:rsid w:val="004A2ACE"/>
    <w:rsid w:val="004C6727"/>
    <w:rsid w:val="004D2191"/>
    <w:rsid w:val="004F4E06"/>
    <w:rsid w:val="00503377"/>
    <w:rsid w:val="00504820"/>
    <w:rsid w:val="00576380"/>
    <w:rsid w:val="005852AC"/>
    <w:rsid w:val="0058725C"/>
    <w:rsid w:val="005E5EEB"/>
    <w:rsid w:val="00622B6A"/>
    <w:rsid w:val="00661579"/>
    <w:rsid w:val="00674AEA"/>
    <w:rsid w:val="006872CA"/>
    <w:rsid w:val="0070047B"/>
    <w:rsid w:val="00757C51"/>
    <w:rsid w:val="0076253D"/>
    <w:rsid w:val="00770E5D"/>
    <w:rsid w:val="00776074"/>
    <w:rsid w:val="00796968"/>
    <w:rsid w:val="007A41C7"/>
    <w:rsid w:val="007B2AB0"/>
    <w:rsid w:val="007F725D"/>
    <w:rsid w:val="00805A7E"/>
    <w:rsid w:val="008354D5"/>
    <w:rsid w:val="00840AAE"/>
    <w:rsid w:val="0087294E"/>
    <w:rsid w:val="008B534A"/>
    <w:rsid w:val="008D2469"/>
    <w:rsid w:val="008F7504"/>
    <w:rsid w:val="00902C92"/>
    <w:rsid w:val="009110A6"/>
    <w:rsid w:val="009256B9"/>
    <w:rsid w:val="00951693"/>
    <w:rsid w:val="00961E15"/>
    <w:rsid w:val="009B5849"/>
    <w:rsid w:val="009C073B"/>
    <w:rsid w:val="00A01E3A"/>
    <w:rsid w:val="00A25DCA"/>
    <w:rsid w:val="00A37F1C"/>
    <w:rsid w:val="00A44257"/>
    <w:rsid w:val="00A61BDD"/>
    <w:rsid w:val="00A65C28"/>
    <w:rsid w:val="00A94F00"/>
    <w:rsid w:val="00B137BF"/>
    <w:rsid w:val="00B23787"/>
    <w:rsid w:val="00B37983"/>
    <w:rsid w:val="00B502ED"/>
    <w:rsid w:val="00B67D4E"/>
    <w:rsid w:val="00BA6C7D"/>
    <w:rsid w:val="00BB0772"/>
    <w:rsid w:val="00C139B5"/>
    <w:rsid w:val="00C151DC"/>
    <w:rsid w:val="00C95400"/>
    <w:rsid w:val="00CD45BC"/>
    <w:rsid w:val="00CE5C9B"/>
    <w:rsid w:val="00CE63CA"/>
    <w:rsid w:val="00CF73E8"/>
    <w:rsid w:val="00D507FF"/>
    <w:rsid w:val="00D54778"/>
    <w:rsid w:val="00D67D68"/>
    <w:rsid w:val="00D73319"/>
    <w:rsid w:val="00D80055"/>
    <w:rsid w:val="00D83427"/>
    <w:rsid w:val="00D96243"/>
    <w:rsid w:val="00DA6631"/>
    <w:rsid w:val="00E11D6F"/>
    <w:rsid w:val="00E17E34"/>
    <w:rsid w:val="00E63E7C"/>
    <w:rsid w:val="00E66C8B"/>
    <w:rsid w:val="00E73C43"/>
    <w:rsid w:val="00E86472"/>
    <w:rsid w:val="00EE0467"/>
    <w:rsid w:val="00EF178A"/>
    <w:rsid w:val="00F47159"/>
    <w:rsid w:val="00F71635"/>
    <w:rsid w:val="00FA2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E419B"/>
  <w15:docId w15:val="{F171BDDF-2778-4DED-B33B-FD9FD5E22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1CA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B502ED"/>
    <w:pPr>
      <w:spacing w:line="276" w:lineRule="auto"/>
    </w:pPr>
    <w:rPr>
      <w:rFonts w:asciiTheme="minorHAnsi" w:eastAsia="Times New Roman" w:hAnsiTheme="minorHAnsi" w:cstheme="minorBidi"/>
      <w:sz w:val="20"/>
      <w:szCs w:val="20"/>
      <w:lang w:val="en-US" w:bidi="en-US"/>
    </w:rPr>
  </w:style>
  <w:style w:type="character" w:customStyle="1" w:styleId="a4">
    <w:name w:val="Текст сноски Знак"/>
    <w:basedOn w:val="a0"/>
    <w:link w:val="a3"/>
    <w:uiPriority w:val="99"/>
    <w:rsid w:val="00B502ED"/>
    <w:rPr>
      <w:rFonts w:eastAsia="Times New Roman"/>
      <w:sz w:val="20"/>
      <w:szCs w:val="20"/>
      <w:lang w:val="en-US" w:eastAsia="ru-RU" w:bidi="en-US"/>
    </w:rPr>
  </w:style>
  <w:style w:type="character" w:styleId="a5">
    <w:name w:val="footnote reference"/>
    <w:uiPriority w:val="99"/>
    <w:unhideWhenUsed/>
    <w:rsid w:val="00B502ED"/>
    <w:rPr>
      <w:vertAlign w:val="superscript"/>
    </w:rPr>
  </w:style>
  <w:style w:type="character" w:styleId="a6">
    <w:name w:val="annotation reference"/>
    <w:basedOn w:val="a0"/>
    <w:uiPriority w:val="99"/>
    <w:unhideWhenUsed/>
    <w:rsid w:val="00A44257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A44257"/>
    <w:pPr>
      <w:spacing w:after="160"/>
    </w:pPr>
    <w:rPr>
      <w:rFonts w:asciiTheme="minorHAnsi" w:hAnsiTheme="minorHAnsi" w:cstheme="minorBidi"/>
      <w:sz w:val="20"/>
      <w:szCs w:val="20"/>
      <w:lang w:eastAsia="en-US"/>
    </w:rPr>
  </w:style>
  <w:style w:type="character" w:customStyle="1" w:styleId="a8">
    <w:name w:val="Текст примечания Знак"/>
    <w:basedOn w:val="a0"/>
    <w:link w:val="a7"/>
    <w:uiPriority w:val="99"/>
    <w:rsid w:val="00A44257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4425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44257"/>
    <w:rPr>
      <w:rFonts w:ascii="Segoe UI" w:eastAsiaTheme="minorEastAsia" w:hAnsi="Segoe UI" w:cs="Segoe UI"/>
      <w:sz w:val="18"/>
      <w:szCs w:val="18"/>
      <w:lang w:val="en-US" w:bidi="en-US"/>
    </w:rPr>
  </w:style>
  <w:style w:type="paragraph" w:styleId="ab">
    <w:name w:val="annotation subject"/>
    <w:basedOn w:val="a7"/>
    <w:next w:val="a7"/>
    <w:link w:val="ac"/>
    <w:uiPriority w:val="99"/>
    <w:semiHidden/>
    <w:unhideWhenUsed/>
    <w:rsid w:val="00A44257"/>
    <w:pPr>
      <w:spacing w:after="200"/>
    </w:pPr>
    <w:rPr>
      <w:rFonts w:eastAsiaTheme="minorEastAsia"/>
      <w:b/>
      <w:bCs/>
      <w:lang w:val="en-US" w:bidi="en-US"/>
    </w:rPr>
  </w:style>
  <w:style w:type="character" w:customStyle="1" w:styleId="ac">
    <w:name w:val="Тема примечания Знак"/>
    <w:basedOn w:val="a8"/>
    <w:link w:val="ab"/>
    <w:uiPriority w:val="99"/>
    <w:semiHidden/>
    <w:rsid w:val="00A44257"/>
    <w:rPr>
      <w:rFonts w:eastAsiaTheme="minorEastAsia"/>
      <w:b/>
      <w:bCs/>
      <w:sz w:val="20"/>
      <w:szCs w:val="20"/>
      <w:lang w:val="en-US" w:bidi="en-US"/>
    </w:rPr>
  </w:style>
  <w:style w:type="paragraph" w:styleId="ad">
    <w:name w:val="Revision"/>
    <w:hidden/>
    <w:uiPriority w:val="99"/>
    <w:semiHidden/>
    <w:rsid w:val="00393D9E"/>
    <w:pPr>
      <w:spacing w:after="0" w:line="240" w:lineRule="auto"/>
    </w:pPr>
    <w:rPr>
      <w:rFonts w:eastAsiaTheme="minorEastAsia"/>
      <w:lang w:val="en-US" w:bidi="en-US"/>
    </w:rPr>
  </w:style>
  <w:style w:type="paragraph" w:styleId="ae">
    <w:name w:val="List Paragraph"/>
    <w:basedOn w:val="a"/>
    <w:uiPriority w:val="34"/>
    <w:qFormat/>
    <w:rsid w:val="0018686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 w:bidi="en-US"/>
    </w:rPr>
  </w:style>
  <w:style w:type="paragraph" w:styleId="af">
    <w:name w:val="Body Text"/>
    <w:basedOn w:val="a"/>
    <w:link w:val="af0"/>
    <w:uiPriority w:val="99"/>
    <w:semiHidden/>
    <w:rsid w:val="00142C56"/>
    <w:pPr>
      <w:spacing w:after="120"/>
    </w:pPr>
    <w:rPr>
      <w:rFonts w:eastAsia="Times New Roman"/>
    </w:rPr>
  </w:style>
  <w:style w:type="character" w:customStyle="1" w:styleId="af0">
    <w:name w:val="Основной текст Знак"/>
    <w:basedOn w:val="a0"/>
    <w:link w:val="af"/>
    <w:uiPriority w:val="99"/>
    <w:semiHidden/>
    <w:rsid w:val="00142C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142C56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6615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6157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B30DED-7754-4BA8-BEAD-F7FE7EFB9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2075</Words>
  <Characters>11829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Костина</dc:creator>
  <cp:lastModifiedBy>Кулакова Светлана Александровна</cp:lastModifiedBy>
  <cp:revision>6</cp:revision>
  <dcterms:created xsi:type="dcterms:W3CDTF">2026-06-29T12:06:00Z</dcterms:created>
  <dcterms:modified xsi:type="dcterms:W3CDTF">2026-07-01T09:46:00Z</dcterms:modified>
</cp:coreProperties>
</file>